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738AA">
              <w:t>29.03.2019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738AA">
            <w:pPr>
              <w:tabs>
                <w:tab w:val="left" w:pos="3123"/>
                <w:tab w:val="left" w:pos="3270"/>
              </w:tabs>
              <w:jc w:val="right"/>
            </w:pPr>
            <w:r w:rsidRPr="00360CF1">
              <w:t xml:space="preserve">№ </w:t>
            </w:r>
            <w:r w:rsidR="000738AA">
              <w:t>721</w:t>
            </w:r>
          </w:p>
        </w:tc>
      </w:tr>
    </w:tbl>
    <w:p w:rsidR="009B3E11" w:rsidRDefault="009B3E11" w:rsidP="009B3E11">
      <w:pPr>
        <w:tabs>
          <w:tab w:val="left" w:pos="4111"/>
        </w:tabs>
        <w:jc w:val="both"/>
      </w:pPr>
    </w:p>
    <w:p w:rsidR="009B3E11" w:rsidRDefault="009B3E11" w:rsidP="009B3E11">
      <w:pPr>
        <w:ind w:firstLine="705"/>
        <w:jc w:val="both"/>
      </w:pPr>
    </w:p>
    <w:p w:rsidR="00060655" w:rsidRPr="00060655" w:rsidRDefault="00060655" w:rsidP="0037740C">
      <w:pPr>
        <w:ind w:right="5102"/>
        <w:jc w:val="both"/>
      </w:pPr>
      <w:r w:rsidRPr="00060655">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060655" w:rsidRDefault="00060655" w:rsidP="00060655">
      <w:pPr>
        <w:ind w:right="5102"/>
      </w:pPr>
    </w:p>
    <w:p w:rsidR="0037740C" w:rsidRPr="00060655" w:rsidRDefault="0037740C" w:rsidP="00060655">
      <w:pPr>
        <w:ind w:right="5102"/>
      </w:pPr>
    </w:p>
    <w:p w:rsidR="00060655" w:rsidRPr="00060655" w:rsidRDefault="00060655" w:rsidP="0037740C">
      <w:pPr>
        <w:autoSpaceDE w:val="0"/>
        <w:autoSpaceDN w:val="0"/>
        <w:adjustRightInd w:val="0"/>
        <w:ind w:firstLine="709"/>
        <w:jc w:val="both"/>
      </w:pPr>
      <w:r w:rsidRPr="00060655">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060655" w:rsidRPr="00060655" w:rsidRDefault="00060655" w:rsidP="0037740C">
      <w:pPr>
        <w:autoSpaceDE w:val="0"/>
        <w:autoSpaceDN w:val="0"/>
        <w:adjustRightInd w:val="0"/>
        <w:ind w:firstLine="709"/>
        <w:jc w:val="both"/>
      </w:pPr>
    </w:p>
    <w:p w:rsidR="00060655" w:rsidRPr="00060655" w:rsidRDefault="00060655" w:rsidP="0037740C">
      <w:pPr>
        <w:ind w:firstLine="709"/>
        <w:jc w:val="both"/>
      </w:pPr>
      <w:r w:rsidRPr="00060655">
        <w:t>1.Внести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следующие изменения:</w:t>
      </w:r>
    </w:p>
    <w:p w:rsidR="00060655" w:rsidRPr="00060655" w:rsidRDefault="00060655" w:rsidP="0037740C">
      <w:pPr>
        <w:widowControl w:val="0"/>
        <w:ind w:firstLine="709"/>
        <w:jc w:val="both"/>
        <w:rPr>
          <w:bCs/>
        </w:rPr>
      </w:pPr>
      <w:r w:rsidRPr="00060655">
        <w:t>1.1. Р</w:t>
      </w:r>
      <w:r w:rsidRPr="00060655">
        <w:rPr>
          <w:bCs/>
        </w:rPr>
        <w:t>аздел «</w:t>
      </w:r>
      <w:r w:rsidRPr="00060655">
        <w:t>Параметры финансового обеспечения муниципальной программы</w:t>
      </w:r>
      <w:r w:rsidRPr="00060655">
        <w:rPr>
          <w:bCs/>
        </w:rPr>
        <w:t>» Паспорта муниципальной программы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119"/>
        <w:gridCol w:w="6237"/>
      </w:tblGrid>
      <w:tr w:rsidR="00060655" w:rsidRPr="00060655" w:rsidTr="00E734AC">
        <w:tc>
          <w:tcPr>
            <w:tcW w:w="3119" w:type="dxa"/>
          </w:tcPr>
          <w:p w:rsidR="00060655" w:rsidRPr="00060655" w:rsidRDefault="004557AD" w:rsidP="00060655">
            <w:pPr>
              <w:widowControl w:val="0"/>
              <w:autoSpaceDE w:val="0"/>
              <w:autoSpaceDN w:val="0"/>
              <w:adjustRightInd w:val="0"/>
            </w:pPr>
            <w:r>
              <w:t>«</w:t>
            </w:r>
            <w:r w:rsidR="00060655" w:rsidRPr="00060655">
              <w:t>Параметры финансового обеспечения муниципальной программы</w:t>
            </w:r>
          </w:p>
        </w:tc>
        <w:tc>
          <w:tcPr>
            <w:tcW w:w="6237" w:type="dxa"/>
          </w:tcPr>
          <w:p w:rsidR="00060655" w:rsidRPr="00060655" w:rsidRDefault="0037740C" w:rsidP="0037740C">
            <w:pPr>
              <w:widowControl w:val="0"/>
              <w:autoSpaceDE w:val="0"/>
              <w:autoSpaceDN w:val="0"/>
              <w:adjustRightInd w:val="0"/>
              <w:jc w:val="both"/>
            </w:pPr>
            <w:r>
              <w:t>о</w:t>
            </w:r>
            <w:r w:rsidR="00060655" w:rsidRPr="00060655">
              <w:t>бщий объем финансирования муниципаль</w:t>
            </w:r>
            <w:r w:rsidR="004557AD">
              <w:t>ной программы в 2019</w:t>
            </w:r>
            <w:r w:rsidR="004557AD" w:rsidRPr="00060655">
              <w:t>–</w:t>
            </w:r>
            <w:r w:rsidR="00060655" w:rsidRPr="00060655">
              <w:t>2030 годах составит 2 411 440,5 тыс. рублей, из них:</w:t>
            </w:r>
          </w:p>
          <w:p w:rsidR="00060655" w:rsidRPr="00060655" w:rsidRDefault="00060655" w:rsidP="0037740C">
            <w:pPr>
              <w:widowControl w:val="0"/>
              <w:autoSpaceDE w:val="0"/>
              <w:autoSpaceDN w:val="0"/>
              <w:adjustRightInd w:val="0"/>
              <w:jc w:val="both"/>
            </w:pPr>
            <w:r w:rsidRPr="00060655">
              <w:t>2019 год – 413 911,6 тыс. рублей;</w:t>
            </w:r>
          </w:p>
          <w:p w:rsidR="00060655" w:rsidRPr="00060655" w:rsidRDefault="00060655" w:rsidP="0037740C">
            <w:pPr>
              <w:widowControl w:val="0"/>
              <w:autoSpaceDE w:val="0"/>
              <w:autoSpaceDN w:val="0"/>
              <w:adjustRightInd w:val="0"/>
              <w:jc w:val="both"/>
            </w:pPr>
            <w:r w:rsidRPr="00060655">
              <w:t>2020 год – 215 896,0 тыс. рублей;</w:t>
            </w:r>
          </w:p>
          <w:p w:rsidR="00060655" w:rsidRPr="00060655" w:rsidRDefault="00060655" w:rsidP="0037740C">
            <w:pPr>
              <w:widowControl w:val="0"/>
              <w:autoSpaceDE w:val="0"/>
              <w:autoSpaceDN w:val="0"/>
              <w:adjustRightInd w:val="0"/>
              <w:jc w:val="both"/>
            </w:pPr>
            <w:r w:rsidRPr="00060655">
              <w:lastRenderedPageBreak/>
              <w:t>2021 год – 240 304,4 тыс. рублей;</w:t>
            </w:r>
          </w:p>
          <w:p w:rsidR="00060655" w:rsidRPr="00060655" w:rsidRDefault="00060655" w:rsidP="0037740C">
            <w:pPr>
              <w:widowControl w:val="0"/>
              <w:autoSpaceDE w:val="0"/>
              <w:autoSpaceDN w:val="0"/>
              <w:adjustRightInd w:val="0"/>
              <w:jc w:val="both"/>
            </w:pPr>
            <w:r w:rsidRPr="00060655">
              <w:t>2022 год – 170 865,9 тыс. рублей;</w:t>
            </w:r>
          </w:p>
          <w:p w:rsidR="00060655" w:rsidRPr="00060655" w:rsidRDefault="00060655" w:rsidP="0037740C">
            <w:pPr>
              <w:widowControl w:val="0"/>
              <w:autoSpaceDE w:val="0"/>
              <w:autoSpaceDN w:val="0"/>
              <w:adjustRightInd w:val="0"/>
              <w:jc w:val="both"/>
            </w:pPr>
            <w:r w:rsidRPr="00060655">
              <w:t>2023 год – 170 865,9 тыс. рублей;</w:t>
            </w:r>
          </w:p>
          <w:p w:rsidR="00060655" w:rsidRPr="00060655" w:rsidRDefault="00060655" w:rsidP="0037740C">
            <w:pPr>
              <w:widowControl w:val="0"/>
              <w:autoSpaceDE w:val="0"/>
              <w:autoSpaceDN w:val="0"/>
              <w:adjustRightInd w:val="0"/>
              <w:jc w:val="both"/>
            </w:pPr>
            <w:r w:rsidRPr="00060655">
              <w:t>2024 год – 170 865,9 тыс. рублей;</w:t>
            </w:r>
          </w:p>
          <w:p w:rsidR="00060655" w:rsidRPr="00060655" w:rsidRDefault="00060655" w:rsidP="0037740C">
            <w:pPr>
              <w:widowControl w:val="0"/>
              <w:autoSpaceDE w:val="0"/>
              <w:autoSpaceDN w:val="0"/>
              <w:adjustRightInd w:val="0"/>
              <w:jc w:val="both"/>
            </w:pPr>
            <w:r w:rsidRPr="00060655">
              <w:t>2025 год – 170 866,9 тыс. рублей;</w:t>
            </w:r>
          </w:p>
          <w:p w:rsidR="00060655" w:rsidRPr="00060655" w:rsidRDefault="00060655" w:rsidP="0037740C">
            <w:pPr>
              <w:widowControl w:val="0"/>
              <w:autoSpaceDE w:val="0"/>
              <w:autoSpaceDN w:val="0"/>
              <w:adjustRightInd w:val="0"/>
            </w:pPr>
            <w:r w:rsidRPr="00060655">
              <w:t>в 2026</w:t>
            </w:r>
            <w:r w:rsidR="0037740C" w:rsidRPr="00060655">
              <w:t>–</w:t>
            </w:r>
            <w:r w:rsidRPr="00060655">
              <w:t>2030 годах – 857 863,2 тыс. рублей, в том числе:</w:t>
            </w:r>
          </w:p>
          <w:p w:rsidR="00060655" w:rsidRPr="00060655" w:rsidRDefault="00060655" w:rsidP="0037740C">
            <w:pPr>
              <w:widowControl w:val="0"/>
              <w:autoSpaceDE w:val="0"/>
              <w:autoSpaceDN w:val="0"/>
              <w:adjustRightInd w:val="0"/>
            </w:pPr>
            <w:r w:rsidRPr="00060655">
              <w:t>за счет средств местного бюджета:</w:t>
            </w:r>
          </w:p>
          <w:p w:rsidR="00060655" w:rsidRPr="00060655" w:rsidRDefault="00060655" w:rsidP="0037740C">
            <w:pPr>
              <w:widowControl w:val="0"/>
              <w:autoSpaceDE w:val="0"/>
              <w:autoSpaceDN w:val="0"/>
              <w:adjustRightInd w:val="0"/>
              <w:jc w:val="both"/>
            </w:pPr>
            <w:r w:rsidRPr="00060655">
              <w:t>2019 год – 342 780,9 тыс. рублей;</w:t>
            </w:r>
          </w:p>
          <w:p w:rsidR="00060655" w:rsidRPr="00060655" w:rsidRDefault="00060655" w:rsidP="0037740C">
            <w:pPr>
              <w:widowControl w:val="0"/>
              <w:autoSpaceDE w:val="0"/>
              <w:autoSpaceDN w:val="0"/>
              <w:adjustRightInd w:val="0"/>
              <w:jc w:val="both"/>
            </w:pPr>
            <w:r w:rsidRPr="00060655">
              <w:t>2020 год – 154 661,8 тыс. рублей;</w:t>
            </w:r>
          </w:p>
          <w:p w:rsidR="00060655" w:rsidRPr="00060655" w:rsidRDefault="00060655" w:rsidP="0037740C">
            <w:pPr>
              <w:widowControl w:val="0"/>
              <w:autoSpaceDE w:val="0"/>
              <w:autoSpaceDN w:val="0"/>
              <w:adjustRightInd w:val="0"/>
              <w:jc w:val="both"/>
            </w:pPr>
            <w:r w:rsidRPr="00060655">
              <w:t>2021 год – 176 561,2 тыс. рублей;</w:t>
            </w:r>
          </w:p>
          <w:p w:rsidR="00060655" w:rsidRPr="00060655" w:rsidRDefault="00060655" w:rsidP="0037740C">
            <w:pPr>
              <w:widowControl w:val="0"/>
              <w:autoSpaceDE w:val="0"/>
              <w:autoSpaceDN w:val="0"/>
              <w:adjustRightInd w:val="0"/>
              <w:jc w:val="both"/>
            </w:pPr>
            <w:r w:rsidRPr="00060655">
              <w:t>2022 год – 170 865,9 тыс. рублей;</w:t>
            </w:r>
          </w:p>
          <w:p w:rsidR="00060655" w:rsidRPr="00060655" w:rsidRDefault="00060655" w:rsidP="0037740C">
            <w:pPr>
              <w:widowControl w:val="0"/>
              <w:autoSpaceDE w:val="0"/>
              <w:autoSpaceDN w:val="0"/>
              <w:adjustRightInd w:val="0"/>
              <w:jc w:val="both"/>
            </w:pPr>
            <w:r w:rsidRPr="00060655">
              <w:t>2023 год – 170 865,9 тыс. рублей;</w:t>
            </w:r>
          </w:p>
          <w:p w:rsidR="00060655" w:rsidRPr="00060655" w:rsidRDefault="00060655" w:rsidP="0037740C">
            <w:pPr>
              <w:widowControl w:val="0"/>
              <w:autoSpaceDE w:val="0"/>
              <w:autoSpaceDN w:val="0"/>
              <w:adjustRightInd w:val="0"/>
              <w:jc w:val="both"/>
            </w:pPr>
            <w:r w:rsidRPr="00060655">
              <w:t>2024 год – 170 865,9 тыс. рублей;</w:t>
            </w:r>
          </w:p>
          <w:p w:rsidR="00060655" w:rsidRPr="00060655" w:rsidRDefault="00060655" w:rsidP="0037740C">
            <w:pPr>
              <w:widowControl w:val="0"/>
              <w:autoSpaceDE w:val="0"/>
              <w:autoSpaceDN w:val="0"/>
              <w:adjustRightInd w:val="0"/>
              <w:jc w:val="both"/>
            </w:pPr>
            <w:r w:rsidRPr="00060655">
              <w:t>2025 год – 170 866,9 тыс. рублей;</w:t>
            </w:r>
          </w:p>
          <w:p w:rsidR="00060655" w:rsidRPr="00060655" w:rsidRDefault="00060655" w:rsidP="0037740C">
            <w:pPr>
              <w:widowControl w:val="0"/>
              <w:autoSpaceDE w:val="0"/>
              <w:autoSpaceDN w:val="0"/>
              <w:adjustRightInd w:val="0"/>
            </w:pPr>
            <w:r w:rsidRPr="00060655">
              <w:t>в 2026</w:t>
            </w:r>
            <w:r w:rsidR="004557AD" w:rsidRPr="00060655">
              <w:t>–</w:t>
            </w:r>
            <w:r w:rsidRPr="00060655">
              <w:t>2030 годах – 857 863,2 тыс. рублей;</w:t>
            </w:r>
          </w:p>
          <w:p w:rsidR="00060655" w:rsidRPr="00060655" w:rsidRDefault="00060655" w:rsidP="0037740C">
            <w:pPr>
              <w:widowControl w:val="0"/>
              <w:autoSpaceDE w:val="0"/>
              <w:autoSpaceDN w:val="0"/>
              <w:adjustRightInd w:val="0"/>
            </w:pPr>
            <w:r w:rsidRPr="00060655">
              <w:t>за счет средств бюджета автономного округа:</w:t>
            </w:r>
          </w:p>
          <w:p w:rsidR="00060655" w:rsidRPr="00060655" w:rsidRDefault="00060655" w:rsidP="0037740C">
            <w:pPr>
              <w:widowControl w:val="0"/>
              <w:autoSpaceDE w:val="0"/>
              <w:autoSpaceDN w:val="0"/>
              <w:adjustRightInd w:val="0"/>
              <w:jc w:val="both"/>
            </w:pPr>
            <w:r w:rsidRPr="00060655">
              <w:t>2019 год – 62 714,7 тыс. рублей;</w:t>
            </w:r>
          </w:p>
          <w:p w:rsidR="00060655" w:rsidRPr="00060655" w:rsidRDefault="00060655" w:rsidP="0037740C">
            <w:pPr>
              <w:widowControl w:val="0"/>
              <w:autoSpaceDE w:val="0"/>
              <w:autoSpaceDN w:val="0"/>
              <w:adjustRightInd w:val="0"/>
              <w:jc w:val="both"/>
            </w:pPr>
            <w:r w:rsidRPr="00060655">
              <w:t>2020 год – 61 234,9 тыс. рублей;</w:t>
            </w:r>
          </w:p>
          <w:p w:rsidR="00060655" w:rsidRPr="00060655" w:rsidRDefault="00060655" w:rsidP="0037740C">
            <w:pPr>
              <w:widowControl w:val="0"/>
              <w:autoSpaceDE w:val="0"/>
              <w:autoSpaceDN w:val="0"/>
              <w:adjustRightInd w:val="0"/>
              <w:jc w:val="both"/>
            </w:pPr>
            <w:r w:rsidRPr="00060655">
              <w:t>2021 год – 63 743,2 тыс. рублей;</w:t>
            </w:r>
          </w:p>
          <w:p w:rsidR="00060655" w:rsidRPr="00060655" w:rsidRDefault="00060655" w:rsidP="0037740C">
            <w:pPr>
              <w:widowControl w:val="0"/>
              <w:autoSpaceDE w:val="0"/>
              <w:autoSpaceDN w:val="0"/>
              <w:adjustRightInd w:val="0"/>
              <w:jc w:val="both"/>
            </w:pPr>
            <w:r w:rsidRPr="00060655">
              <w:t>2022 год – 0,0 тыс. рублей;</w:t>
            </w:r>
          </w:p>
          <w:p w:rsidR="00060655" w:rsidRPr="00060655" w:rsidRDefault="00060655" w:rsidP="0037740C">
            <w:pPr>
              <w:widowControl w:val="0"/>
              <w:autoSpaceDE w:val="0"/>
              <w:autoSpaceDN w:val="0"/>
              <w:adjustRightInd w:val="0"/>
              <w:jc w:val="both"/>
            </w:pPr>
            <w:r w:rsidRPr="00060655">
              <w:t>2023 год – 0,0 тыс. рублей;</w:t>
            </w:r>
          </w:p>
          <w:p w:rsidR="00060655" w:rsidRPr="00060655" w:rsidRDefault="00060655" w:rsidP="0037740C">
            <w:pPr>
              <w:widowControl w:val="0"/>
              <w:autoSpaceDE w:val="0"/>
              <w:autoSpaceDN w:val="0"/>
              <w:adjustRightInd w:val="0"/>
              <w:jc w:val="both"/>
            </w:pPr>
            <w:r w:rsidRPr="00060655">
              <w:t>2024 год – 0,0 тыс. рублей;</w:t>
            </w:r>
          </w:p>
          <w:p w:rsidR="00060655" w:rsidRPr="00060655" w:rsidRDefault="00060655" w:rsidP="0037740C">
            <w:pPr>
              <w:widowControl w:val="0"/>
              <w:autoSpaceDE w:val="0"/>
              <w:autoSpaceDN w:val="0"/>
              <w:adjustRightInd w:val="0"/>
              <w:jc w:val="both"/>
            </w:pPr>
            <w:r w:rsidRPr="00060655">
              <w:t>2025 год – 0,0тыс. рублей;</w:t>
            </w:r>
          </w:p>
          <w:p w:rsidR="00060655" w:rsidRPr="00060655" w:rsidRDefault="00060655" w:rsidP="0037740C">
            <w:pPr>
              <w:widowControl w:val="0"/>
              <w:autoSpaceDE w:val="0"/>
              <w:autoSpaceDN w:val="0"/>
              <w:adjustRightInd w:val="0"/>
            </w:pPr>
            <w:r w:rsidRPr="00060655">
              <w:t>в 2026</w:t>
            </w:r>
            <w:r w:rsidR="004557AD" w:rsidRPr="00060655">
              <w:t>–</w:t>
            </w:r>
            <w:r w:rsidRPr="00060655">
              <w:t>2030 годах – 0,0 тыс. рублей;</w:t>
            </w:r>
          </w:p>
          <w:p w:rsidR="00060655" w:rsidRPr="00060655" w:rsidRDefault="00060655" w:rsidP="0037740C">
            <w:pPr>
              <w:widowControl w:val="0"/>
              <w:autoSpaceDE w:val="0"/>
              <w:autoSpaceDN w:val="0"/>
              <w:adjustRightInd w:val="0"/>
            </w:pPr>
            <w:r w:rsidRPr="00060655">
              <w:t>за счет средств федерального бюджета:</w:t>
            </w:r>
          </w:p>
          <w:p w:rsidR="00060655" w:rsidRPr="00060655" w:rsidRDefault="00060655" w:rsidP="0037740C">
            <w:pPr>
              <w:widowControl w:val="0"/>
              <w:autoSpaceDE w:val="0"/>
              <w:autoSpaceDN w:val="0"/>
              <w:adjustRightInd w:val="0"/>
              <w:jc w:val="both"/>
            </w:pPr>
            <w:r w:rsidRPr="00060655">
              <w:t>2019 год – 1 916,0 тыс. рублей;</w:t>
            </w:r>
          </w:p>
          <w:p w:rsidR="00060655" w:rsidRPr="00060655" w:rsidRDefault="00060655" w:rsidP="0037740C">
            <w:pPr>
              <w:widowControl w:val="0"/>
              <w:autoSpaceDE w:val="0"/>
              <w:autoSpaceDN w:val="0"/>
              <w:adjustRightInd w:val="0"/>
            </w:pPr>
            <w:r w:rsidRPr="00060655">
              <w:t>в 2020</w:t>
            </w:r>
            <w:r w:rsidR="0037740C" w:rsidRPr="00060655">
              <w:t>–</w:t>
            </w:r>
            <w:r w:rsidRPr="00060655">
              <w:t>2030 годах – 0,0 тыс. рублей;</w:t>
            </w:r>
          </w:p>
          <w:p w:rsidR="00060655" w:rsidRPr="00060655" w:rsidRDefault="00060655" w:rsidP="0037740C">
            <w:pPr>
              <w:widowControl w:val="0"/>
              <w:autoSpaceDE w:val="0"/>
              <w:autoSpaceDN w:val="0"/>
              <w:adjustRightInd w:val="0"/>
            </w:pPr>
            <w:r w:rsidRPr="00060655">
              <w:t>за счет средств бюджета поселений:</w:t>
            </w:r>
          </w:p>
          <w:p w:rsidR="00060655" w:rsidRPr="00060655" w:rsidRDefault="00060655" w:rsidP="0037740C">
            <w:pPr>
              <w:widowControl w:val="0"/>
              <w:autoSpaceDE w:val="0"/>
              <w:autoSpaceDN w:val="0"/>
              <w:adjustRightInd w:val="0"/>
              <w:jc w:val="both"/>
            </w:pPr>
            <w:r w:rsidRPr="00060655">
              <w:t>2019 год – 6 500,0 тыс. рублей;</w:t>
            </w:r>
          </w:p>
          <w:p w:rsidR="00060655" w:rsidRPr="00060655" w:rsidRDefault="00060655" w:rsidP="0037740C">
            <w:pPr>
              <w:widowControl w:val="0"/>
              <w:autoSpaceDE w:val="0"/>
              <w:autoSpaceDN w:val="0"/>
              <w:adjustRightInd w:val="0"/>
            </w:pPr>
            <w:r w:rsidRPr="00060655">
              <w:t>в 2020</w:t>
            </w:r>
            <w:r w:rsidR="0037740C" w:rsidRPr="00060655">
              <w:t>–</w:t>
            </w:r>
            <w:r w:rsidRPr="00060655">
              <w:t>2030 годах – 0,0 тыс. рублей.</w:t>
            </w:r>
            <w:r w:rsidR="004557AD">
              <w:t>».</w:t>
            </w:r>
          </w:p>
        </w:tc>
      </w:tr>
    </w:tbl>
    <w:p w:rsidR="00060655" w:rsidRPr="00060655" w:rsidRDefault="00060655" w:rsidP="0037740C">
      <w:pPr>
        <w:ind w:firstLine="709"/>
        <w:jc w:val="both"/>
      </w:pPr>
      <w:r w:rsidRPr="00060655">
        <w:lastRenderedPageBreak/>
        <w:t>1.2. В таблице 2</w:t>
      </w:r>
      <w:r w:rsidR="005D696F">
        <w:t xml:space="preserve"> с</w:t>
      </w:r>
      <w:r w:rsidRPr="00060655">
        <w:t>троки 1.2</w:t>
      </w:r>
      <w:r w:rsidR="00570ADE">
        <w:t>,</w:t>
      </w:r>
      <w:r w:rsidRPr="00060655">
        <w:t>1.2.1</w:t>
      </w:r>
      <w:r w:rsidR="00570ADE">
        <w:t>,</w:t>
      </w:r>
      <w:r w:rsidR="0037740C">
        <w:t xml:space="preserve"> 1.2</w:t>
      </w:r>
      <w:r w:rsidR="00570ADE">
        <w:t>.3,1.2.4, 1.2.5, 1.2.6, 1.2.7, 1.2.8,</w:t>
      </w:r>
      <w:r w:rsidR="0037740C">
        <w:t xml:space="preserve">«Итого по мероприятию 1.2.», «Итого по подпрограмме 1», </w:t>
      </w:r>
      <w:r w:rsidR="00570ADE">
        <w:t>5.1, 5.1.1,5.1.14,</w:t>
      </w:r>
      <w:r w:rsidR="0037740C">
        <w:t xml:space="preserve"> 5.1.21</w:t>
      </w:r>
      <w:r w:rsidR="00570ADE">
        <w:t>,</w:t>
      </w:r>
      <w:r w:rsidR="0037740C">
        <w:t xml:space="preserve"> 5.1.22</w:t>
      </w:r>
      <w:r w:rsidR="004557AD">
        <w:t>,</w:t>
      </w:r>
      <w:r w:rsidR="0037740C">
        <w:t>«</w:t>
      </w:r>
      <w:r w:rsidRPr="00060655">
        <w:t>Итого по мероприятию 5.1</w:t>
      </w:r>
      <w:r w:rsidR="005D696F">
        <w:t>.»,«</w:t>
      </w:r>
      <w:r w:rsidRPr="00060655">
        <w:t xml:space="preserve">Итого </w:t>
      </w:r>
      <w:r w:rsidR="005D696F">
        <w:t>по подпрограмме 5», «Всего по муниципальной программе</w:t>
      </w:r>
      <w:r w:rsidR="00570ADE">
        <w:t>:</w:t>
      </w:r>
      <w:r w:rsidR="005D696F">
        <w:t xml:space="preserve">», </w:t>
      </w:r>
      <w:r w:rsidRPr="00060655">
        <w:t>«Соисполнитель: муниципальное казенное учреждение «Управление капитального строительства по застройке Нижневартовско</w:t>
      </w:r>
      <w:r w:rsidR="005D696F">
        <w:t>го района» изложить в новой редакции</w:t>
      </w:r>
      <w:r w:rsidR="00570ADE">
        <w:t>;</w:t>
      </w:r>
      <w:r w:rsidR="005D696F">
        <w:t xml:space="preserve"> дополнить </w:t>
      </w:r>
      <w:r w:rsidRPr="00060655">
        <w:t xml:space="preserve">строками </w:t>
      </w:r>
      <w:r w:rsidR="00570ADE">
        <w:t>5.1.21,</w:t>
      </w:r>
      <w:r w:rsidRPr="00060655">
        <w:t xml:space="preserve"> 5.1.22</w:t>
      </w:r>
      <w:r w:rsidR="005D696F">
        <w:t xml:space="preserve"> согласно приложению</w:t>
      </w:r>
      <w:r w:rsidRPr="00060655">
        <w:t>.</w:t>
      </w:r>
    </w:p>
    <w:p w:rsidR="00060655" w:rsidRPr="00060655" w:rsidRDefault="00060655" w:rsidP="0037740C">
      <w:pPr>
        <w:ind w:firstLine="709"/>
        <w:jc w:val="both"/>
      </w:pPr>
    </w:p>
    <w:p w:rsidR="00060655" w:rsidRPr="00060655" w:rsidRDefault="00060655" w:rsidP="0037740C">
      <w:pPr>
        <w:ind w:firstLine="709"/>
        <w:jc w:val="both"/>
      </w:pPr>
      <w:r w:rsidRPr="00060655">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w:t>
      </w:r>
      <w:r w:rsidRPr="00060655">
        <w:rPr>
          <w:color w:val="000000" w:themeColor="text1"/>
        </w:rPr>
        <w:t xml:space="preserve">: </w:t>
      </w:r>
      <w:hyperlink r:id="rId9" w:history="1">
        <w:r w:rsidRPr="0037740C">
          <w:rPr>
            <w:color w:val="000000" w:themeColor="text1"/>
          </w:rPr>
          <w:t>www.nvraion.ru</w:t>
        </w:r>
      </w:hyperlink>
      <w:r w:rsidRPr="00060655">
        <w:rPr>
          <w:color w:val="000000" w:themeColor="text1"/>
        </w:rPr>
        <w:t>.</w:t>
      </w:r>
    </w:p>
    <w:p w:rsidR="00060655" w:rsidRPr="00060655" w:rsidRDefault="00060655" w:rsidP="0037740C">
      <w:pPr>
        <w:ind w:firstLine="709"/>
        <w:jc w:val="both"/>
      </w:pPr>
    </w:p>
    <w:p w:rsidR="00060655" w:rsidRPr="00060655" w:rsidRDefault="00060655" w:rsidP="0037740C">
      <w:pPr>
        <w:ind w:firstLine="709"/>
        <w:jc w:val="both"/>
      </w:pPr>
      <w:r w:rsidRPr="00060655">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060655" w:rsidRPr="00060655" w:rsidRDefault="00060655" w:rsidP="0037740C">
      <w:pPr>
        <w:ind w:firstLine="709"/>
        <w:jc w:val="both"/>
      </w:pPr>
    </w:p>
    <w:p w:rsidR="00060655" w:rsidRPr="00060655" w:rsidRDefault="00060655" w:rsidP="0037740C">
      <w:pPr>
        <w:ind w:firstLine="709"/>
        <w:jc w:val="both"/>
      </w:pPr>
      <w:r w:rsidRPr="00060655">
        <w:t>4. Постановление вступает в силу после его официального опубликования (обнародования).</w:t>
      </w:r>
    </w:p>
    <w:p w:rsidR="00060655" w:rsidRPr="00060655" w:rsidRDefault="00060655" w:rsidP="0037740C">
      <w:pPr>
        <w:ind w:firstLine="709"/>
        <w:jc w:val="both"/>
      </w:pPr>
    </w:p>
    <w:p w:rsidR="00060655" w:rsidRPr="00060655" w:rsidRDefault="00060655" w:rsidP="0037740C">
      <w:pPr>
        <w:ind w:firstLine="709"/>
        <w:jc w:val="both"/>
      </w:pPr>
      <w:r w:rsidRPr="00060655">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060655" w:rsidRDefault="00060655" w:rsidP="00060655">
      <w:pPr>
        <w:jc w:val="both"/>
      </w:pPr>
    </w:p>
    <w:p w:rsidR="0037740C" w:rsidRDefault="0037740C" w:rsidP="00060655">
      <w:pPr>
        <w:jc w:val="both"/>
      </w:pPr>
    </w:p>
    <w:p w:rsidR="0037740C" w:rsidRPr="00060655" w:rsidRDefault="0037740C" w:rsidP="00060655">
      <w:pPr>
        <w:jc w:val="both"/>
      </w:pPr>
    </w:p>
    <w:p w:rsidR="00060655" w:rsidRDefault="0037740C" w:rsidP="00060655">
      <w:pPr>
        <w:jc w:val="both"/>
      </w:pPr>
      <w:r>
        <w:t>Исполняющий обязанности</w:t>
      </w:r>
    </w:p>
    <w:p w:rsidR="0037740C" w:rsidRPr="00060655" w:rsidRDefault="0037740C" w:rsidP="00060655">
      <w:pPr>
        <w:jc w:val="both"/>
      </w:pPr>
      <w:r>
        <w:t>главы района                                                                                          Т.А. Колокольцева</w:t>
      </w:r>
    </w:p>
    <w:p w:rsidR="0010228C" w:rsidRDefault="0010228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060655">
      <w:pPr>
        <w:ind w:firstLine="705"/>
        <w:jc w:val="both"/>
        <w:rPr>
          <w:bCs/>
        </w:rPr>
      </w:pPr>
    </w:p>
    <w:p w:rsidR="0037740C" w:rsidRDefault="0037740C" w:rsidP="005D696F">
      <w:pPr>
        <w:jc w:val="both"/>
        <w:rPr>
          <w:bCs/>
        </w:rPr>
      </w:pPr>
    </w:p>
    <w:p w:rsidR="0037740C" w:rsidRDefault="0037740C" w:rsidP="00060655">
      <w:pPr>
        <w:ind w:firstLine="705"/>
        <w:jc w:val="both"/>
        <w:rPr>
          <w:bCs/>
        </w:rPr>
      </w:pPr>
    </w:p>
    <w:p w:rsidR="0037740C" w:rsidRDefault="0037740C" w:rsidP="00060655">
      <w:pPr>
        <w:ind w:firstLine="705"/>
        <w:jc w:val="both"/>
        <w:rPr>
          <w:bCs/>
        </w:rPr>
        <w:sectPr w:rsidR="0037740C" w:rsidSect="007B07F8">
          <w:headerReference w:type="default" r:id="rId10"/>
          <w:pgSz w:w="11906" w:h="16838"/>
          <w:pgMar w:top="1134" w:right="567" w:bottom="1134" w:left="1701" w:header="709" w:footer="709" w:gutter="0"/>
          <w:pgNumType w:chapStyle="1"/>
          <w:cols w:space="708"/>
          <w:docGrid w:linePitch="381"/>
        </w:sectPr>
      </w:pPr>
    </w:p>
    <w:p w:rsidR="0037740C" w:rsidRPr="0037740C" w:rsidRDefault="0037740C" w:rsidP="005D696F">
      <w:pPr>
        <w:ind w:firstLine="10490"/>
      </w:pPr>
      <w:r w:rsidRPr="0037740C">
        <w:lastRenderedPageBreak/>
        <w:t xml:space="preserve">Приложениек постановлению </w:t>
      </w:r>
    </w:p>
    <w:p w:rsidR="0037740C" w:rsidRPr="0037740C" w:rsidRDefault="0037740C" w:rsidP="005D696F">
      <w:pPr>
        <w:ind w:firstLine="10490"/>
      </w:pPr>
      <w:r w:rsidRPr="0037740C">
        <w:t>администрации района</w:t>
      </w:r>
    </w:p>
    <w:p w:rsidR="0037740C" w:rsidRPr="0037740C" w:rsidRDefault="005D696F" w:rsidP="005D696F">
      <w:pPr>
        <w:ind w:firstLine="10490"/>
      </w:pPr>
      <w:r>
        <w:t xml:space="preserve">от </w:t>
      </w:r>
      <w:r w:rsidR="000738AA">
        <w:t>29.03.2019</w:t>
      </w:r>
      <w:r>
        <w:t xml:space="preserve"> № </w:t>
      </w:r>
      <w:r w:rsidR="000738AA">
        <w:t>721</w:t>
      </w:r>
      <w:bookmarkStart w:id="0" w:name="_GoBack"/>
      <w:bookmarkEnd w:id="0"/>
    </w:p>
    <w:p w:rsidR="0037740C" w:rsidRDefault="0037740C" w:rsidP="0037740C"/>
    <w:p w:rsidR="005D696F" w:rsidRPr="0037740C" w:rsidRDefault="005D696F" w:rsidP="0037740C"/>
    <w:p w:rsidR="0037740C" w:rsidRPr="005D696F" w:rsidRDefault="0037740C" w:rsidP="005D696F">
      <w:pPr>
        <w:jc w:val="center"/>
        <w:rPr>
          <w:b/>
        </w:rPr>
      </w:pPr>
      <w:r w:rsidRPr="005D696F">
        <w:rPr>
          <w:b/>
        </w:rPr>
        <w:t xml:space="preserve">Изменения, которые вносятся в таблицу 2 </w:t>
      </w:r>
      <w:r w:rsidR="005D696F">
        <w:rPr>
          <w:b/>
        </w:rPr>
        <w:t>«Перечень основных мероприятий муниципальной программы»</w:t>
      </w:r>
    </w:p>
    <w:p w:rsidR="005D696F" w:rsidRPr="0037740C" w:rsidRDefault="005D696F" w:rsidP="0037740C"/>
    <w:tbl>
      <w:tblPr>
        <w:tblW w:w="15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410"/>
        <w:gridCol w:w="1470"/>
        <w:gridCol w:w="1559"/>
        <w:gridCol w:w="992"/>
        <w:gridCol w:w="940"/>
        <w:gridCol w:w="992"/>
        <w:gridCol w:w="992"/>
        <w:gridCol w:w="998"/>
        <w:gridCol w:w="997"/>
        <w:gridCol w:w="993"/>
        <w:gridCol w:w="992"/>
        <w:gridCol w:w="993"/>
      </w:tblGrid>
      <w:tr w:rsidR="0037740C" w:rsidRPr="005D696F" w:rsidTr="00570ADE">
        <w:trPr>
          <w:trHeight w:val="1464"/>
        </w:trPr>
        <w:tc>
          <w:tcPr>
            <w:tcW w:w="846" w:type="dxa"/>
            <w:vMerge w:val="restart"/>
            <w:shd w:val="clear" w:color="auto" w:fill="auto"/>
            <w:hideMark/>
          </w:tcPr>
          <w:p w:rsidR="0037740C" w:rsidRPr="005D696F" w:rsidRDefault="0037740C" w:rsidP="005D696F">
            <w:pPr>
              <w:jc w:val="center"/>
              <w:rPr>
                <w:b/>
                <w:sz w:val="24"/>
                <w:szCs w:val="24"/>
              </w:rPr>
            </w:pPr>
            <w:r w:rsidRPr="005D696F">
              <w:rPr>
                <w:b/>
                <w:sz w:val="24"/>
                <w:szCs w:val="24"/>
              </w:rPr>
              <w:t>Номер основного мероприятия</w:t>
            </w:r>
          </w:p>
        </w:tc>
        <w:tc>
          <w:tcPr>
            <w:tcW w:w="2410" w:type="dxa"/>
            <w:vMerge w:val="restart"/>
            <w:shd w:val="clear" w:color="auto" w:fill="auto"/>
            <w:hideMark/>
          </w:tcPr>
          <w:p w:rsidR="0037740C" w:rsidRPr="005D696F" w:rsidRDefault="0037740C" w:rsidP="005D696F">
            <w:pPr>
              <w:jc w:val="center"/>
              <w:rPr>
                <w:b/>
                <w:sz w:val="24"/>
                <w:szCs w:val="24"/>
              </w:rPr>
            </w:pPr>
            <w:r w:rsidRPr="005D696F">
              <w:rPr>
                <w:b/>
                <w:sz w:val="24"/>
                <w:szCs w:val="24"/>
              </w:rPr>
              <w:t>Основные мероприятия муниципальной программы (их связь с целевыми показателями муниципальной программы)</w:t>
            </w:r>
          </w:p>
        </w:tc>
        <w:tc>
          <w:tcPr>
            <w:tcW w:w="1470" w:type="dxa"/>
            <w:vMerge w:val="restart"/>
            <w:shd w:val="clear" w:color="auto" w:fill="auto"/>
            <w:hideMark/>
          </w:tcPr>
          <w:p w:rsidR="0037740C" w:rsidRPr="005D696F" w:rsidRDefault="0037740C" w:rsidP="005D696F">
            <w:pPr>
              <w:jc w:val="center"/>
              <w:rPr>
                <w:b/>
                <w:sz w:val="24"/>
                <w:szCs w:val="24"/>
              </w:rPr>
            </w:pPr>
            <w:r w:rsidRPr="005D696F">
              <w:rPr>
                <w:b/>
                <w:sz w:val="24"/>
                <w:szCs w:val="24"/>
              </w:rPr>
              <w:t>Ответственный исполнитель/ соисполнитель</w:t>
            </w:r>
          </w:p>
        </w:tc>
        <w:tc>
          <w:tcPr>
            <w:tcW w:w="1559" w:type="dxa"/>
            <w:vMerge w:val="restart"/>
            <w:shd w:val="clear" w:color="auto" w:fill="auto"/>
            <w:hideMark/>
          </w:tcPr>
          <w:p w:rsidR="0037740C" w:rsidRPr="005D696F" w:rsidRDefault="0037740C" w:rsidP="005D696F">
            <w:pPr>
              <w:jc w:val="center"/>
              <w:rPr>
                <w:b/>
                <w:sz w:val="24"/>
                <w:szCs w:val="24"/>
              </w:rPr>
            </w:pPr>
            <w:r w:rsidRPr="005D696F">
              <w:rPr>
                <w:b/>
                <w:sz w:val="24"/>
                <w:szCs w:val="24"/>
              </w:rPr>
              <w:t>Источник финансирования</w:t>
            </w:r>
          </w:p>
        </w:tc>
        <w:tc>
          <w:tcPr>
            <w:tcW w:w="8889" w:type="dxa"/>
            <w:gridSpan w:val="9"/>
            <w:shd w:val="clear" w:color="auto" w:fill="auto"/>
            <w:noWrap/>
            <w:hideMark/>
          </w:tcPr>
          <w:p w:rsidR="0037740C" w:rsidRPr="005D696F" w:rsidRDefault="0037740C" w:rsidP="005D696F">
            <w:pPr>
              <w:jc w:val="center"/>
              <w:rPr>
                <w:b/>
                <w:sz w:val="24"/>
                <w:szCs w:val="24"/>
              </w:rPr>
            </w:pPr>
            <w:r w:rsidRPr="005D696F">
              <w:rPr>
                <w:b/>
                <w:sz w:val="24"/>
                <w:szCs w:val="24"/>
              </w:rPr>
              <w:t>Финансовые затраты на реализацию (тыс.рублей)</w:t>
            </w:r>
          </w:p>
        </w:tc>
      </w:tr>
      <w:tr w:rsidR="0037740C" w:rsidRPr="005D696F" w:rsidTr="00570ADE">
        <w:trPr>
          <w:trHeight w:val="264"/>
        </w:trPr>
        <w:tc>
          <w:tcPr>
            <w:tcW w:w="846" w:type="dxa"/>
            <w:vMerge/>
            <w:vAlign w:val="center"/>
            <w:hideMark/>
          </w:tcPr>
          <w:p w:rsidR="0037740C" w:rsidRPr="005D696F" w:rsidRDefault="0037740C" w:rsidP="005D696F">
            <w:pPr>
              <w:jc w:val="center"/>
              <w:rPr>
                <w:b/>
                <w:sz w:val="24"/>
                <w:szCs w:val="24"/>
              </w:rPr>
            </w:pPr>
          </w:p>
        </w:tc>
        <w:tc>
          <w:tcPr>
            <w:tcW w:w="2410" w:type="dxa"/>
            <w:vMerge/>
            <w:vAlign w:val="center"/>
            <w:hideMark/>
          </w:tcPr>
          <w:p w:rsidR="0037740C" w:rsidRPr="005D696F" w:rsidRDefault="0037740C" w:rsidP="005D696F">
            <w:pPr>
              <w:jc w:val="center"/>
              <w:rPr>
                <w:b/>
                <w:sz w:val="24"/>
                <w:szCs w:val="24"/>
              </w:rPr>
            </w:pPr>
          </w:p>
        </w:tc>
        <w:tc>
          <w:tcPr>
            <w:tcW w:w="1470" w:type="dxa"/>
            <w:vMerge/>
            <w:vAlign w:val="center"/>
            <w:hideMark/>
          </w:tcPr>
          <w:p w:rsidR="0037740C" w:rsidRPr="005D696F" w:rsidRDefault="0037740C" w:rsidP="005D696F">
            <w:pPr>
              <w:jc w:val="center"/>
              <w:rPr>
                <w:b/>
                <w:sz w:val="24"/>
                <w:szCs w:val="24"/>
              </w:rPr>
            </w:pPr>
          </w:p>
        </w:tc>
        <w:tc>
          <w:tcPr>
            <w:tcW w:w="1559" w:type="dxa"/>
            <w:vMerge/>
            <w:vAlign w:val="center"/>
            <w:hideMark/>
          </w:tcPr>
          <w:p w:rsidR="0037740C" w:rsidRPr="005D696F" w:rsidRDefault="0037740C" w:rsidP="005D696F">
            <w:pPr>
              <w:jc w:val="center"/>
              <w:rPr>
                <w:b/>
                <w:sz w:val="24"/>
                <w:szCs w:val="24"/>
              </w:rPr>
            </w:pPr>
          </w:p>
        </w:tc>
        <w:tc>
          <w:tcPr>
            <w:tcW w:w="992" w:type="dxa"/>
            <w:vMerge w:val="restart"/>
            <w:shd w:val="clear" w:color="auto" w:fill="auto"/>
            <w:hideMark/>
          </w:tcPr>
          <w:p w:rsidR="0037740C" w:rsidRPr="005D696F" w:rsidRDefault="0037740C" w:rsidP="005D696F">
            <w:pPr>
              <w:jc w:val="center"/>
              <w:rPr>
                <w:b/>
                <w:sz w:val="24"/>
                <w:szCs w:val="24"/>
              </w:rPr>
            </w:pPr>
            <w:r w:rsidRPr="005D696F">
              <w:rPr>
                <w:b/>
                <w:sz w:val="24"/>
                <w:szCs w:val="24"/>
              </w:rPr>
              <w:t>всего</w:t>
            </w:r>
          </w:p>
        </w:tc>
        <w:tc>
          <w:tcPr>
            <w:tcW w:w="7897" w:type="dxa"/>
            <w:gridSpan w:val="8"/>
            <w:shd w:val="clear" w:color="auto" w:fill="auto"/>
            <w:hideMark/>
          </w:tcPr>
          <w:p w:rsidR="0037740C" w:rsidRPr="005D696F" w:rsidRDefault="0037740C" w:rsidP="005D696F">
            <w:pPr>
              <w:jc w:val="center"/>
              <w:rPr>
                <w:b/>
                <w:sz w:val="24"/>
                <w:szCs w:val="24"/>
              </w:rPr>
            </w:pPr>
            <w:r w:rsidRPr="005D696F">
              <w:rPr>
                <w:b/>
                <w:sz w:val="24"/>
                <w:szCs w:val="24"/>
              </w:rPr>
              <w:t>в том числе</w:t>
            </w:r>
          </w:p>
        </w:tc>
      </w:tr>
      <w:tr w:rsidR="0037740C" w:rsidRPr="005D696F" w:rsidTr="00570ADE">
        <w:trPr>
          <w:trHeight w:val="756"/>
        </w:trPr>
        <w:tc>
          <w:tcPr>
            <w:tcW w:w="846" w:type="dxa"/>
            <w:vMerge/>
            <w:vAlign w:val="center"/>
            <w:hideMark/>
          </w:tcPr>
          <w:p w:rsidR="0037740C" w:rsidRPr="005D696F" w:rsidRDefault="0037740C" w:rsidP="005D696F">
            <w:pPr>
              <w:jc w:val="center"/>
              <w:rPr>
                <w:b/>
                <w:sz w:val="24"/>
                <w:szCs w:val="24"/>
              </w:rPr>
            </w:pPr>
          </w:p>
        </w:tc>
        <w:tc>
          <w:tcPr>
            <w:tcW w:w="2410" w:type="dxa"/>
            <w:vMerge/>
            <w:vAlign w:val="center"/>
            <w:hideMark/>
          </w:tcPr>
          <w:p w:rsidR="0037740C" w:rsidRPr="005D696F" w:rsidRDefault="0037740C" w:rsidP="005D696F">
            <w:pPr>
              <w:jc w:val="center"/>
              <w:rPr>
                <w:b/>
                <w:sz w:val="24"/>
                <w:szCs w:val="24"/>
              </w:rPr>
            </w:pPr>
          </w:p>
        </w:tc>
        <w:tc>
          <w:tcPr>
            <w:tcW w:w="1470" w:type="dxa"/>
            <w:vMerge/>
            <w:vAlign w:val="center"/>
            <w:hideMark/>
          </w:tcPr>
          <w:p w:rsidR="0037740C" w:rsidRPr="005D696F" w:rsidRDefault="0037740C" w:rsidP="005D696F">
            <w:pPr>
              <w:jc w:val="center"/>
              <w:rPr>
                <w:b/>
                <w:sz w:val="24"/>
                <w:szCs w:val="24"/>
              </w:rPr>
            </w:pPr>
          </w:p>
        </w:tc>
        <w:tc>
          <w:tcPr>
            <w:tcW w:w="1559" w:type="dxa"/>
            <w:vMerge/>
            <w:vAlign w:val="center"/>
            <w:hideMark/>
          </w:tcPr>
          <w:p w:rsidR="0037740C" w:rsidRPr="005D696F" w:rsidRDefault="0037740C" w:rsidP="005D696F">
            <w:pPr>
              <w:jc w:val="center"/>
              <w:rPr>
                <w:b/>
                <w:sz w:val="24"/>
                <w:szCs w:val="24"/>
              </w:rPr>
            </w:pPr>
          </w:p>
        </w:tc>
        <w:tc>
          <w:tcPr>
            <w:tcW w:w="992" w:type="dxa"/>
            <w:vMerge/>
            <w:vAlign w:val="center"/>
            <w:hideMark/>
          </w:tcPr>
          <w:p w:rsidR="0037740C" w:rsidRPr="005D696F" w:rsidRDefault="0037740C" w:rsidP="005D696F">
            <w:pPr>
              <w:jc w:val="center"/>
              <w:rPr>
                <w:b/>
                <w:sz w:val="24"/>
                <w:szCs w:val="24"/>
              </w:rPr>
            </w:pPr>
          </w:p>
        </w:tc>
        <w:tc>
          <w:tcPr>
            <w:tcW w:w="940" w:type="dxa"/>
            <w:shd w:val="clear" w:color="auto" w:fill="auto"/>
            <w:noWrap/>
            <w:hideMark/>
          </w:tcPr>
          <w:p w:rsidR="0037740C" w:rsidRPr="005D696F" w:rsidRDefault="005D696F" w:rsidP="005D696F">
            <w:pPr>
              <w:jc w:val="center"/>
              <w:rPr>
                <w:b/>
                <w:sz w:val="24"/>
                <w:szCs w:val="24"/>
              </w:rPr>
            </w:pPr>
            <w:r>
              <w:rPr>
                <w:b/>
                <w:sz w:val="24"/>
                <w:szCs w:val="24"/>
              </w:rPr>
              <w:t>2019 год</w:t>
            </w:r>
          </w:p>
        </w:tc>
        <w:tc>
          <w:tcPr>
            <w:tcW w:w="992" w:type="dxa"/>
            <w:shd w:val="clear" w:color="auto" w:fill="auto"/>
            <w:noWrap/>
            <w:hideMark/>
          </w:tcPr>
          <w:p w:rsidR="005D696F" w:rsidRDefault="0037740C" w:rsidP="005D696F">
            <w:pPr>
              <w:jc w:val="center"/>
              <w:rPr>
                <w:b/>
                <w:sz w:val="24"/>
                <w:szCs w:val="24"/>
              </w:rPr>
            </w:pPr>
            <w:r w:rsidRPr="005D696F">
              <w:rPr>
                <w:b/>
                <w:sz w:val="24"/>
                <w:szCs w:val="24"/>
              </w:rPr>
              <w:t>2020</w:t>
            </w:r>
          </w:p>
          <w:p w:rsidR="0037740C" w:rsidRPr="005D696F" w:rsidRDefault="005D696F" w:rsidP="005D696F">
            <w:pPr>
              <w:jc w:val="center"/>
              <w:rPr>
                <w:b/>
                <w:sz w:val="24"/>
                <w:szCs w:val="24"/>
              </w:rPr>
            </w:pPr>
            <w:r>
              <w:rPr>
                <w:b/>
                <w:sz w:val="24"/>
                <w:szCs w:val="24"/>
              </w:rPr>
              <w:t>год</w:t>
            </w:r>
          </w:p>
        </w:tc>
        <w:tc>
          <w:tcPr>
            <w:tcW w:w="992" w:type="dxa"/>
            <w:shd w:val="clear" w:color="auto" w:fill="auto"/>
            <w:noWrap/>
            <w:hideMark/>
          </w:tcPr>
          <w:p w:rsidR="005D696F" w:rsidRDefault="0037740C" w:rsidP="005D696F">
            <w:pPr>
              <w:jc w:val="center"/>
              <w:rPr>
                <w:b/>
                <w:sz w:val="24"/>
                <w:szCs w:val="24"/>
              </w:rPr>
            </w:pPr>
            <w:r w:rsidRPr="005D696F">
              <w:rPr>
                <w:b/>
                <w:sz w:val="24"/>
                <w:szCs w:val="24"/>
              </w:rPr>
              <w:t>2021</w:t>
            </w:r>
          </w:p>
          <w:p w:rsidR="0037740C" w:rsidRPr="005D696F" w:rsidRDefault="005D696F" w:rsidP="005D696F">
            <w:pPr>
              <w:jc w:val="center"/>
              <w:rPr>
                <w:b/>
                <w:sz w:val="24"/>
                <w:szCs w:val="24"/>
              </w:rPr>
            </w:pPr>
            <w:r>
              <w:rPr>
                <w:b/>
                <w:sz w:val="24"/>
                <w:szCs w:val="24"/>
              </w:rPr>
              <w:t>год</w:t>
            </w:r>
          </w:p>
        </w:tc>
        <w:tc>
          <w:tcPr>
            <w:tcW w:w="998" w:type="dxa"/>
            <w:shd w:val="clear" w:color="auto" w:fill="auto"/>
            <w:noWrap/>
            <w:hideMark/>
          </w:tcPr>
          <w:p w:rsidR="005D696F" w:rsidRDefault="0037740C" w:rsidP="005D696F">
            <w:pPr>
              <w:jc w:val="center"/>
              <w:rPr>
                <w:b/>
                <w:sz w:val="24"/>
                <w:szCs w:val="24"/>
              </w:rPr>
            </w:pPr>
            <w:r w:rsidRPr="005D696F">
              <w:rPr>
                <w:b/>
                <w:sz w:val="24"/>
                <w:szCs w:val="24"/>
              </w:rPr>
              <w:t xml:space="preserve">2022 </w:t>
            </w:r>
          </w:p>
          <w:p w:rsidR="0037740C" w:rsidRPr="005D696F" w:rsidRDefault="005D696F" w:rsidP="005D696F">
            <w:pPr>
              <w:jc w:val="center"/>
              <w:rPr>
                <w:b/>
                <w:sz w:val="24"/>
                <w:szCs w:val="24"/>
              </w:rPr>
            </w:pPr>
            <w:r>
              <w:rPr>
                <w:b/>
                <w:sz w:val="24"/>
                <w:szCs w:val="24"/>
              </w:rPr>
              <w:t>год</w:t>
            </w:r>
          </w:p>
        </w:tc>
        <w:tc>
          <w:tcPr>
            <w:tcW w:w="997" w:type="dxa"/>
            <w:shd w:val="clear" w:color="auto" w:fill="auto"/>
            <w:noWrap/>
            <w:hideMark/>
          </w:tcPr>
          <w:p w:rsidR="005D696F" w:rsidRDefault="0037740C" w:rsidP="005D696F">
            <w:pPr>
              <w:jc w:val="center"/>
              <w:rPr>
                <w:b/>
                <w:sz w:val="24"/>
                <w:szCs w:val="24"/>
              </w:rPr>
            </w:pPr>
            <w:r w:rsidRPr="005D696F">
              <w:rPr>
                <w:b/>
                <w:sz w:val="24"/>
                <w:szCs w:val="24"/>
              </w:rPr>
              <w:t>2023</w:t>
            </w:r>
          </w:p>
          <w:p w:rsidR="0037740C" w:rsidRPr="005D696F" w:rsidRDefault="005D696F" w:rsidP="005D696F">
            <w:pPr>
              <w:jc w:val="center"/>
              <w:rPr>
                <w:b/>
                <w:sz w:val="24"/>
                <w:szCs w:val="24"/>
              </w:rPr>
            </w:pPr>
            <w:r>
              <w:rPr>
                <w:b/>
                <w:sz w:val="24"/>
                <w:szCs w:val="24"/>
              </w:rPr>
              <w:t>год</w:t>
            </w:r>
          </w:p>
        </w:tc>
        <w:tc>
          <w:tcPr>
            <w:tcW w:w="993" w:type="dxa"/>
            <w:shd w:val="clear" w:color="auto" w:fill="auto"/>
            <w:noWrap/>
            <w:hideMark/>
          </w:tcPr>
          <w:p w:rsidR="005D696F" w:rsidRDefault="0037740C" w:rsidP="005D696F">
            <w:pPr>
              <w:jc w:val="center"/>
              <w:rPr>
                <w:b/>
                <w:sz w:val="24"/>
                <w:szCs w:val="24"/>
              </w:rPr>
            </w:pPr>
            <w:r w:rsidRPr="005D696F">
              <w:rPr>
                <w:b/>
                <w:sz w:val="24"/>
                <w:szCs w:val="24"/>
              </w:rPr>
              <w:t>2024</w:t>
            </w:r>
          </w:p>
          <w:p w:rsidR="0037740C" w:rsidRPr="005D696F" w:rsidRDefault="005D696F" w:rsidP="005D696F">
            <w:pPr>
              <w:jc w:val="center"/>
              <w:rPr>
                <w:b/>
                <w:sz w:val="24"/>
                <w:szCs w:val="24"/>
              </w:rPr>
            </w:pPr>
            <w:r>
              <w:rPr>
                <w:b/>
                <w:sz w:val="24"/>
                <w:szCs w:val="24"/>
              </w:rPr>
              <w:t>год</w:t>
            </w:r>
          </w:p>
        </w:tc>
        <w:tc>
          <w:tcPr>
            <w:tcW w:w="992" w:type="dxa"/>
            <w:shd w:val="clear" w:color="auto" w:fill="auto"/>
            <w:noWrap/>
            <w:hideMark/>
          </w:tcPr>
          <w:p w:rsidR="005D696F" w:rsidRDefault="0037740C" w:rsidP="005D696F">
            <w:pPr>
              <w:jc w:val="center"/>
              <w:rPr>
                <w:b/>
                <w:sz w:val="24"/>
                <w:szCs w:val="24"/>
              </w:rPr>
            </w:pPr>
            <w:r w:rsidRPr="005D696F">
              <w:rPr>
                <w:b/>
                <w:sz w:val="24"/>
                <w:szCs w:val="24"/>
              </w:rPr>
              <w:t>2025</w:t>
            </w:r>
          </w:p>
          <w:p w:rsidR="0037740C" w:rsidRPr="005D696F" w:rsidRDefault="0037740C" w:rsidP="005D696F">
            <w:pPr>
              <w:jc w:val="center"/>
              <w:rPr>
                <w:b/>
                <w:sz w:val="24"/>
                <w:szCs w:val="24"/>
              </w:rPr>
            </w:pPr>
            <w:r w:rsidRPr="005D696F">
              <w:rPr>
                <w:b/>
                <w:sz w:val="24"/>
                <w:szCs w:val="24"/>
              </w:rPr>
              <w:t>г</w:t>
            </w:r>
            <w:r w:rsidR="005D696F">
              <w:rPr>
                <w:b/>
                <w:sz w:val="24"/>
                <w:szCs w:val="24"/>
              </w:rPr>
              <w:t>од</w:t>
            </w:r>
          </w:p>
        </w:tc>
        <w:tc>
          <w:tcPr>
            <w:tcW w:w="993" w:type="dxa"/>
            <w:shd w:val="clear" w:color="auto" w:fill="auto"/>
            <w:noWrap/>
            <w:hideMark/>
          </w:tcPr>
          <w:p w:rsidR="005D696F" w:rsidRDefault="005D696F" w:rsidP="005D696F">
            <w:pPr>
              <w:jc w:val="center"/>
              <w:rPr>
                <w:b/>
                <w:sz w:val="24"/>
                <w:szCs w:val="24"/>
              </w:rPr>
            </w:pPr>
            <w:r>
              <w:rPr>
                <w:b/>
                <w:sz w:val="24"/>
                <w:szCs w:val="24"/>
              </w:rPr>
              <w:t>2026–</w:t>
            </w:r>
            <w:r w:rsidR="0037740C" w:rsidRPr="005D696F">
              <w:rPr>
                <w:b/>
                <w:sz w:val="24"/>
                <w:szCs w:val="24"/>
              </w:rPr>
              <w:t>2030</w:t>
            </w:r>
          </w:p>
          <w:p w:rsidR="0037740C" w:rsidRPr="005D696F" w:rsidRDefault="005D696F" w:rsidP="005D696F">
            <w:pPr>
              <w:jc w:val="center"/>
              <w:rPr>
                <w:b/>
                <w:sz w:val="24"/>
                <w:szCs w:val="24"/>
              </w:rPr>
            </w:pPr>
            <w:r>
              <w:rPr>
                <w:b/>
                <w:sz w:val="24"/>
                <w:szCs w:val="24"/>
              </w:rPr>
              <w:t>годы</w:t>
            </w:r>
          </w:p>
        </w:tc>
      </w:tr>
      <w:tr w:rsidR="0037740C" w:rsidRPr="005D696F" w:rsidTr="00570ADE">
        <w:trPr>
          <w:trHeight w:val="228"/>
        </w:trPr>
        <w:tc>
          <w:tcPr>
            <w:tcW w:w="846" w:type="dxa"/>
            <w:shd w:val="clear" w:color="auto" w:fill="auto"/>
            <w:hideMark/>
          </w:tcPr>
          <w:p w:rsidR="0037740C" w:rsidRPr="005D696F" w:rsidRDefault="0037740C" w:rsidP="005D696F">
            <w:pPr>
              <w:jc w:val="center"/>
              <w:rPr>
                <w:sz w:val="24"/>
                <w:szCs w:val="24"/>
              </w:rPr>
            </w:pPr>
            <w:r w:rsidRPr="005D696F">
              <w:rPr>
                <w:sz w:val="24"/>
                <w:szCs w:val="24"/>
              </w:rPr>
              <w:t>1</w:t>
            </w:r>
          </w:p>
        </w:tc>
        <w:tc>
          <w:tcPr>
            <w:tcW w:w="2410" w:type="dxa"/>
            <w:shd w:val="clear" w:color="auto" w:fill="auto"/>
            <w:hideMark/>
          </w:tcPr>
          <w:p w:rsidR="0037740C" w:rsidRPr="005D696F" w:rsidRDefault="0037740C" w:rsidP="005D696F">
            <w:pPr>
              <w:jc w:val="center"/>
              <w:rPr>
                <w:sz w:val="24"/>
                <w:szCs w:val="24"/>
              </w:rPr>
            </w:pPr>
            <w:r w:rsidRPr="005D696F">
              <w:rPr>
                <w:sz w:val="24"/>
                <w:szCs w:val="24"/>
              </w:rPr>
              <w:t>2</w:t>
            </w:r>
          </w:p>
        </w:tc>
        <w:tc>
          <w:tcPr>
            <w:tcW w:w="1470" w:type="dxa"/>
            <w:shd w:val="clear" w:color="auto" w:fill="auto"/>
            <w:hideMark/>
          </w:tcPr>
          <w:p w:rsidR="0037740C" w:rsidRPr="005D696F" w:rsidRDefault="0037740C" w:rsidP="005D696F">
            <w:pPr>
              <w:jc w:val="center"/>
              <w:rPr>
                <w:sz w:val="24"/>
                <w:szCs w:val="24"/>
              </w:rPr>
            </w:pPr>
            <w:r w:rsidRPr="005D696F">
              <w:rPr>
                <w:sz w:val="24"/>
                <w:szCs w:val="24"/>
              </w:rPr>
              <w:t>3</w:t>
            </w:r>
          </w:p>
        </w:tc>
        <w:tc>
          <w:tcPr>
            <w:tcW w:w="1559" w:type="dxa"/>
            <w:shd w:val="clear" w:color="auto" w:fill="auto"/>
            <w:hideMark/>
          </w:tcPr>
          <w:p w:rsidR="0037740C" w:rsidRPr="005D696F" w:rsidRDefault="0037740C" w:rsidP="005D696F">
            <w:pPr>
              <w:jc w:val="center"/>
              <w:rPr>
                <w:sz w:val="24"/>
                <w:szCs w:val="24"/>
              </w:rPr>
            </w:pPr>
            <w:r w:rsidRPr="005D696F">
              <w:rPr>
                <w:sz w:val="24"/>
                <w:szCs w:val="24"/>
              </w:rPr>
              <w:t>4</w:t>
            </w:r>
          </w:p>
        </w:tc>
        <w:tc>
          <w:tcPr>
            <w:tcW w:w="992" w:type="dxa"/>
            <w:shd w:val="clear" w:color="auto" w:fill="auto"/>
            <w:hideMark/>
          </w:tcPr>
          <w:p w:rsidR="0037740C" w:rsidRPr="005D696F" w:rsidRDefault="0037740C" w:rsidP="005D696F">
            <w:pPr>
              <w:jc w:val="center"/>
              <w:rPr>
                <w:sz w:val="24"/>
                <w:szCs w:val="24"/>
              </w:rPr>
            </w:pPr>
            <w:r w:rsidRPr="005D696F">
              <w:rPr>
                <w:sz w:val="24"/>
                <w:szCs w:val="24"/>
              </w:rPr>
              <w:t>5</w:t>
            </w:r>
          </w:p>
        </w:tc>
        <w:tc>
          <w:tcPr>
            <w:tcW w:w="940" w:type="dxa"/>
            <w:shd w:val="clear" w:color="auto" w:fill="auto"/>
            <w:hideMark/>
          </w:tcPr>
          <w:p w:rsidR="0037740C" w:rsidRPr="005D696F" w:rsidRDefault="0037740C" w:rsidP="005D696F">
            <w:pPr>
              <w:jc w:val="center"/>
              <w:rPr>
                <w:sz w:val="24"/>
                <w:szCs w:val="24"/>
              </w:rPr>
            </w:pPr>
            <w:r w:rsidRPr="005D696F">
              <w:rPr>
                <w:sz w:val="24"/>
                <w:szCs w:val="24"/>
              </w:rPr>
              <w:t>6</w:t>
            </w:r>
          </w:p>
        </w:tc>
        <w:tc>
          <w:tcPr>
            <w:tcW w:w="992" w:type="dxa"/>
            <w:shd w:val="clear" w:color="auto" w:fill="auto"/>
            <w:hideMark/>
          </w:tcPr>
          <w:p w:rsidR="0037740C" w:rsidRPr="005D696F" w:rsidRDefault="0037740C" w:rsidP="005D696F">
            <w:pPr>
              <w:jc w:val="center"/>
              <w:rPr>
                <w:sz w:val="24"/>
                <w:szCs w:val="24"/>
              </w:rPr>
            </w:pPr>
            <w:r w:rsidRPr="005D696F">
              <w:rPr>
                <w:sz w:val="24"/>
                <w:szCs w:val="24"/>
              </w:rPr>
              <w:t>7</w:t>
            </w:r>
          </w:p>
        </w:tc>
        <w:tc>
          <w:tcPr>
            <w:tcW w:w="992" w:type="dxa"/>
            <w:shd w:val="clear" w:color="auto" w:fill="auto"/>
            <w:hideMark/>
          </w:tcPr>
          <w:p w:rsidR="0037740C" w:rsidRPr="005D696F" w:rsidRDefault="0037740C" w:rsidP="005D696F">
            <w:pPr>
              <w:jc w:val="center"/>
              <w:rPr>
                <w:sz w:val="24"/>
                <w:szCs w:val="24"/>
              </w:rPr>
            </w:pPr>
            <w:r w:rsidRPr="005D696F">
              <w:rPr>
                <w:sz w:val="24"/>
                <w:szCs w:val="24"/>
              </w:rPr>
              <w:t>8</w:t>
            </w:r>
          </w:p>
        </w:tc>
        <w:tc>
          <w:tcPr>
            <w:tcW w:w="998" w:type="dxa"/>
            <w:shd w:val="clear" w:color="auto" w:fill="auto"/>
            <w:hideMark/>
          </w:tcPr>
          <w:p w:rsidR="0037740C" w:rsidRPr="005D696F" w:rsidRDefault="0037740C" w:rsidP="005D696F">
            <w:pPr>
              <w:jc w:val="center"/>
              <w:rPr>
                <w:sz w:val="24"/>
                <w:szCs w:val="24"/>
              </w:rPr>
            </w:pPr>
            <w:r w:rsidRPr="005D696F">
              <w:rPr>
                <w:sz w:val="24"/>
                <w:szCs w:val="24"/>
              </w:rPr>
              <w:t>9</w:t>
            </w:r>
          </w:p>
        </w:tc>
        <w:tc>
          <w:tcPr>
            <w:tcW w:w="997" w:type="dxa"/>
            <w:shd w:val="clear" w:color="auto" w:fill="auto"/>
            <w:hideMark/>
          </w:tcPr>
          <w:p w:rsidR="0037740C" w:rsidRPr="005D696F" w:rsidRDefault="0037740C" w:rsidP="005D696F">
            <w:pPr>
              <w:jc w:val="center"/>
              <w:rPr>
                <w:sz w:val="24"/>
                <w:szCs w:val="24"/>
              </w:rPr>
            </w:pPr>
            <w:r w:rsidRPr="005D696F">
              <w:rPr>
                <w:sz w:val="24"/>
                <w:szCs w:val="24"/>
              </w:rPr>
              <w:t>10</w:t>
            </w:r>
          </w:p>
        </w:tc>
        <w:tc>
          <w:tcPr>
            <w:tcW w:w="993" w:type="dxa"/>
            <w:shd w:val="clear" w:color="auto" w:fill="auto"/>
            <w:hideMark/>
          </w:tcPr>
          <w:p w:rsidR="0037740C" w:rsidRPr="005D696F" w:rsidRDefault="0037740C" w:rsidP="005D696F">
            <w:pPr>
              <w:jc w:val="center"/>
              <w:rPr>
                <w:sz w:val="24"/>
                <w:szCs w:val="24"/>
              </w:rPr>
            </w:pPr>
            <w:r w:rsidRPr="005D696F">
              <w:rPr>
                <w:sz w:val="24"/>
                <w:szCs w:val="24"/>
              </w:rPr>
              <w:t>11</w:t>
            </w:r>
          </w:p>
        </w:tc>
        <w:tc>
          <w:tcPr>
            <w:tcW w:w="992" w:type="dxa"/>
            <w:shd w:val="clear" w:color="auto" w:fill="auto"/>
            <w:hideMark/>
          </w:tcPr>
          <w:p w:rsidR="0037740C" w:rsidRPr="005D696F" w:rsidRDefault="0037740C" w:rsidP="005D696F">
            <w:pPr>
              <w:jc w:val="center"/>
              <w:rPr>
                <w:sz w:val="24"/>
                <w:szCs w:val="24"/>
              </w:rPr>
            </w:pPr>
            <w:r w:rsidRPr="005D696F">
              <w:rPr>
                <w:sz w:val="24"/>
                <w:szCs w:val="24"/>
              </w:rPr>
              <w:t>12</w:t>
            </w:r>
          </w:p>
        </w:tc>
        <w:tc>
          <w:tcPr>
            <w:tcW w:w="993" w:type="dxa"/>
            <w:shd w:val="clear" w:color="auto" w:fill="auto"/>
            <w:hideMark/>
          </w:tcPr>
          <w:p w:rsidR="0037740C" w:rsidRPr="005D696F" w:rsidRDefault="0037740C" w:rsidP="005D696F">
            <w:pPr>
              <w:jc w:val="center"/>
              <w:rPr>
                <w:sz w:val="24"/>
                <w:szCs w:val="24"/>
              </w:rPr>
            </w:pPr>
            <w:r w:rsidRPr="005D696F">
              <w:rPr>
                <w:sz w:val="24"/>
                <w:szCs w:val="24"/>
              </w:rPr>
              <w:t>13</w:t>
            </w:r>
          </w:p>
        </w:tc>
      </w:tr>
      <w:tr w:rsidR="0037740C" w:rsidRPr="005D696F" w:rsidTr="00570ADE">
        <w:trPr>
          <w:trHeight w:val="228"/>
        </w:trPr>
        <w:tc>
          <w:tcPr>
            <w:tcW w:w="15174" w:type="dxa"/>
            <w:gridSpan w:val="13"/>
            <w:shd w:val="clear" w:color="auto" w:fill="auto"/>
            <w:noWrap/>
            <w:hideMark/>
          </w:tcPr>
          <w:p w:rsidR="0037740C" w:rsidRPr="005D696F" w:rsidRDefault="0037740C" w:rsidP="0037740C">
            <w:pPr>
              <w:rPr>
                <w:sz w:val="24"/>
                <w:szCs w:val="24"/>
              </w:rPr>
            </w:pPr>
            <w:r w:rsidRPr="005D696F">
              <w:rPr>
                <w:sz w:val="24"/>
                <w:szCs w:val="24"/>
              </w:rPr>
              <w:t>Подпрограмма 1</w:t>
            </w:r>
            <w:r w:rsidR="005D696F">
              <w:rPr>
                <w:sz w:val="24"/>
                <w:szCs w:val="24"/>
              </w:rPr>
              <w:t>.</w:t>
            </w:r>
            <w:r w:rsidRPr="005D696F">
              <w:rPr>
                <w:sz w:val="24"/>
                <w:szCs w:val="24"/>
              </w:rPr>
              <w:t xml:space="preserve"> «Создание условий для обеспечения качественными коммунальными услугами»</w:t>
            </w:r>
          </w:p>
        </w:tc>
      </w:tr>
      <w:tr w:rsidR="0037740C" w:rsidRPr="005D696F" w:rsidTr="00570ADE">
        <w:trPr>
          <w:trHeight w:val="648"/>
        </w:trPr>
        <w:tc>
          <w:tcPr>
            <w:tcW w:w="846" w:type="dxa"/>
            <w:vMerge w:val="restart"/>
            <w:shd w:val="clear" w:color="auto" w:fill="auto"/>
            <w:hideMark/>
          </w:tcPr>
          <w:p w:rsidR="0037740C" w:rsidRPr="005D696F" w:rsidRDefault="0037740C" w:rsidP="005D696F">
            <w:pPr>
              <w:jc w:val="center"/>
              <w:rPr>
                <w:sz w:val="24"/>
                <w:szCs w:val="24"/>
              </w:rPr>
            </w:pPr>
            <w:r w:rsidRPr="005D696F">
              <w:rPr>
                <w:sz w:val="24"/>
                <w:szCs w:val="24"/>
              </w:rPr>
              <w:t>1.2.</w:t>
            </w:r>
          </w:p>
        </w:tc>
        <w:tc>
          <w:tcPr>
            <w:tcW w:w="2410" w:type="dxa"/>
            <w:vMerge w:val="restart"/>
            <w:shd w:val="clear" w:color="auto" w:fill="auto"/>
            <w:hideMark/>
          </w:tcPr>
          <w:p w:rsidR="0037740C" w:rsidRPr="005D696F" w:rsidRDefault="0037740C" w:rsidP="0037740C">
            <w:pPr>
              <w:rPr>
                <w:sz w:val="24"/>
                <w:szCs w:val="24"/>
              </w:rPr>
            </w:pPr>
            <w:r w:rsidRPr="005D696F">
              <w:rPr>
                <w:sz w:val="24"/>
                <w:szCs w:val="24"/>
              </w:rPr>
              <w:t xml:space="preserve">Капитальный ремонт (с заменой) систем теплоснабжения, водоснабжения и водоотведения для подготовки к осенне-зимнему периоду (4) </w:t>
            </w:r>
          </w:p>
        </w:tc>
        <w:tc>
          <w:tcPr>
            <w:tcW w:w="1470" w:type="dxa"/>
            <w:vMerge w:val="restart"/>
            <w:shd w:val="clear" w:color="auto" w:fill="auto"/>
            <w:hideMark/>
          </w:tcPr>
          <w:p w:rsidR="0037740C" w:rsidRPr="005D696F" w:rsidRDefault="0037740C" w:rsidP="0037740C">
            <w:pPr>
              <w:rPr>
                <w:sz w:val="24"/>
                <w:szCs w:val="24"/>
              </w:rPr>
            </w:pPr>
            <w:r w:rsidRPr="005D696F">
              <w:rPr>
                <w:sz w:val="24"/>
                <w:szCs w:val="24"/>
              </w:rPr>
              <w:t xml:space="preserve">муниципальное казенное учреждение «Управление капитального строительства по застройке Нижневартовского района»(далее-МКУ </w:t>
            </w:r>
            <w:r w:rsidRPr="005D696F">
              <w:rPr>
                <w:sz w:val="24"/>
                <w:szCs w:val="24"/>
              </w:rPr>
              <w:lastRenderedPageBreak/>
              <w:t>«УКС»)</w:t>
            </w:r>
          </w:p>
        </w:tc>
        <w:tc>
          <w:tcPr>
            <w:tcW w:w="1559" w:type="dxa"/>
            <w:shd w:val="clear" w:color="auto" w:fill="auto"/>
            <w:noWrap/>
            <w:hideMark/>
          </w:tcPr>
          <w:p w:rsidR="0037740C" w:rsidRPr="005D696F" w:rsidRDefault="0037740C" w:rsidP="0037740C">
            <w:pPr>
              <w:rPr>
                <w:sz w:val="24"/>
                <w:szCs w:val="24"/>
              </w:rPr>
            </w:pPr>
            <w:r w:rsidRPr="005D696F">
              <w:rPr>
                <w:sz w:val="24"/>
                <w:szCs w:val="24"/>
              </w:rPr>
              <w:lastRenderedPageBreak/>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695642,3</w:t>
            </w:r>
          </w:p>
        </w:tc>
        <w:tc>
          <w:tcPr>
            <w:tcW w:w="940" w:type="dxa"/>
            <w:shd w:val="clear" w:color="auto" w:fill="auto"/>
            <w:noWrap/>
            <w:hideMark/>
          </w:tcPr>
          <w:p w:rsidR="0037740C" w:rsidRPr="005D696F" w:rsidRDefault="0037740C" w:rsidP="0037740C">
            <w:pPr>
              <w:rPr>
                <w:sz w:val="24"/>
                <w:szCs w:val="24"/>
              </w:rPr>
            </w:pPr>
            <w:r w:rsidRPr="005D696F">
              <w:rPr>
                <w:sz w:val="24"/>
                <w:szCs w:val="24"/>
              </w:rPr>
              <w:t>65258,3</w:t>
            </w:r>
          </w:p>
        </w:tc>
        <w:tc>
          <w:tcPr>
            <w:tcW w:w="992" w:type="dxa"/>
            <w:shd w:val="clear" w:color="auto" w:fill="auto"/>
            <w:noWrap/>
            <w:hideMark/>
          </w:tcPr>
          <w:p w:rsidR="0037740C" w:rsidRPr="005D696F" w:rsidRDefault="0037740C" w:rsidP="0037740C">
            <w:pPr>
              <w:rPr>
                <w:sz w:val="24"/>
                <w:szCs w:val="24"/>
              </w:rPr>
            </w:pPr>
            <w:r w:rsidRPr="005D696F">
              <w:rPr>
                <w:sz w:val="24"/>
                <w:szCs w:val="24"/>
              </w:rPr>
              <w:t>63188,4</w:t>
            </w:r>
          </w:p>
        </w:tc>
        <w:tc>
          <w:tcPr>
            <w:tcW w:w="992" w:type="dxa"/>
            <w:shd w:val="clear" w:color="auto" w:fill="auto"/>
            <w:noWrap/>
            <w:hideMark/>
          </w:tcPr>
          <w:p w:rsidR="0037740C" w:rsidRPr="005D696F" w:rsidRDefault="0037740C" w:rsidP="0037740C">
            <w:pPr>
              <w:rPr>
                <w:sz w:val="24"/>
                <w:szCs w:val="24"/>
              </w:rPr>
            </w:pPr>
            <w:r w:rsidRPr="005D696F">
              <w:rPr>
                <w:sz w:val="24"/>
                <w:szCs w:val="24"/>
              </w:rPr>
              <w:t>63022,7</w:t>
            </w:r>
          </w:p>
        </w:tc>
        <w:tc>
          <w:tcPr>
            <w:tcW w:w="998"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7"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275000,0</w:t>
            </w:r>
          </w:p>
        </w:tc>
      </w:tr>
      <w:tr w:rsidR="0037740C" w:rsidRPr="005D696F" w:rsidTr="00570ADE">
        <w:trPr>
          <w:trHeight w:val="32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25383,9</w:t>
            </w:r>
          </w:p>
        </w:tc>
        <w:tc>
          <w:tcPr>
            <w:tcW w:w="940" w:type="dxa"/>
            <w:shd w:val="clear" w:color="auto" w:fill="auto"/>
            <w:noWrap/>
            <w:hideMark/>
          </w:tcPr>
          <w:p w:rsidR="0037740C" w:rsidRPr="005D696F" w:rsidRDefault="0037740C" w:rsidP="0037740C">
            <w:pPr>
              <w:rPr>
                <w:sz w:val="24"/>
                <w:szCs w:val="24"/>
              </w:rPr>
            </w:pPr>
            <w:r w:rsidRPr="005D696F">
              <w:rPr>
                <w:sz w:val="24"/>
                <w:szCs w:val="24"/>
              </w:rPr>
              <w:t>9172,8</w:t>
            </w:r>
          </w:p>
        </w:tc>
        <w:tc>
          <w:tcPr>
            <w:tcW w:w="992" w:type="dxa"/>
            <w:shd w:val="clear" w:color="auto" w:fill="auto"/>
            <w:noWrap/>
            <w:hideMark/>
          </w:tcPr>
          <w:p w:rsidR="0037740C" w:rsidRPr="005D696F" w:rsidRDefault="0037740C" w:rsidP="0037740C">
            <w:pPr>
              <w:rPr>
                <w:sz w:val="24"/>
                <w:szCs w:val="24"/>
              </w:rPr>
            </w:pPr>
            <w:r w:rsidRPr="005D696F">
              <w:rPr>
                <w:sz w:val="24"/>
                <w:szCs w:val="24"/>
              </w:rPr>
              <w:t>8188,4</w:t>
            </w:r>
          </w:p>
        </w:tc>
        <w:tc>
          <w:tcPr>
            <w:tcW w:w="992" w:type="dxa"/>
            <w:shd w:val="clear" w:color="auto" w:fill="auto"/>
            <w:noWrap/>
            <w:hideMark/>
          </w:tcPr>
          <w:p w:rsidR="0037740C" w:rsidRPr="005D696F" w:rsidRDefault="0037740C" w:rsidP="0037740C">
            <w:pPr>
              <w:rPr>
                <w:sz w:val="24"/>
                <w:szCs w:val="24"/>
              </w:rPr>
            </w:pPr>
            <w:r w:rsidRPr="005D696F">
              <w:rPr>
                <w:sz w:val="24"/>
                <w:szCs w:val="24"/>
              </w:rPr>
              <w:t>8022,7</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1188"/>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661085,5</w:t>
            </w:r>
          </w:p>
        </w:tc>
        <w:tc>
          <w:tcPr>
            <w:tcW w:w="940" w:type="dxa"/>
            <w:shd w:val="clear" w:color="auto" w:fill="auto"/>
            <w:noWrap/>
            <w:hideMark/>
          </w:tcPr>
          <w:p w:rsidR="0037740C" w:rsidRPr="005D696F" w:rsidRDefault="0037740C" w:rsidP="0037740C">
            <w:pPr>
              <w:rPr>
                <w:sz w:val="24"/>
                <w:szCs w:val="24"/>
              </w:rPr>
            </w:pPr>
            <w:r w:rsidRPr="005D696F">
              <w:rPr>
                <w:sz w:val="24"/>
                <w:szCs w:val="24"/>
              </w:rPr>
              <w:t>56085,5</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8"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7"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275000,0</w:t>
            </w:r>
          </w:p>
        </w:tc>
      </w:tr>
      <w:tr w:rsidR="0037740C" w:rsidRPr="005D696F" w:rsidTr="00570ADE">
        <w:trPr>
          <w:trHeight w:val="255"/>
        </w:trPr>
        <w:tc>
          <w:tcPr>
            <w:tcW w:w="846" w:type="dxa"/>
            <w:vMerge w:val="restart"/>
            <w:shd w:val="clear" w:color="auto" w:fill="auto"/>
            <w:hideMark/>
          </w:tcPr>
          <w:p w:rsidR="0037740C" w:rsidRPr="005D696F" w:rsidRDefault="0037740C" w:rsidP="0037740C">
            <w:pPr>
              <w:rPr>
                <w:sz w:val="24"/>
                <w:szCs w:val="24"/>
              </w:rPr>
            </w:pPr>
            <w:r w:rsidRPr="005D696F">
              <w:rPr>
                <w:sz w:val="24"/>
                <w:szCs w:val="24"/>
              </w:rPr>
              <w:lastRenderedPageBreak/>
              <w:t>1.2.1.</w:t>
            </w:r>
          </w:p>
        </w:tc>
        <w:tc>
          <w:tcPr>
            <w:tcW w:w="2410" w:type="dxa"/>
            <w:vMerge w:val="restart"/>
            <w:shd w:val="clear" w:color="auto" w:fill="auto"/>
            <w:hideMark/>
          </w:tcPr>
          <w:p w:rsidR="0037740C" w:rsidRPr="005D696F" w:rsidRDefault="0037740C" w:rsidP="0037740C">
            <w:pPr>
              <w:rPr>
                <w:sz w:val="24"/>
                <w:szCs w:val="24"/>
              </w:rPr>
            </w:pPr>
            <w:r w:rsidRPr="005D696F">
              <w:rPr>
                <w:sz w:val="24"/>
                <w:szCs w:val="24"/>
              </w:rPr>
              <w:t>Замена ветхих сетей тепловодоснабжения</w:t>
            </w:r>
          </w:p>
        </w:tc>
        <w:tc>
          <w:tcPr>
            <w:tcW w:w="1470" w:type="dxa"/>
            <w:vMerge w:val="restart"/>
            <w:shd w:val="clear" w:color="auto" w:fill="auto"/>
            <w:hideMark/>
          </w:tcPr>
          <w:p w:rsidR="0037740C" w:rsidRPr="005D696F" w:rsidRDefault="005D696F" w:rsidP="005D696F">
            <w:pPr>
              <w:jc w:val="center"/>
              <w:rPr>
                <w:sz w:val="24"/>
                <w:szCs w:val="24"/>
              </w:rPr>
            </w:pPr>
            <w:r>
              <w:rPr>
                <w:sz w:val="24"/>
                <w:szCs w:val="24"/>
              </w:rPr>
              <w:t>МКУ «УКС»</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679223,2</w:t>
            </w:r>
          </w:p>
        </w:tc>
        <w:tc>
          <w:tcPr>
            <w:tcW w:w="940" w:type="dxa"/>
            <w:shd w:val="clear" w:color="auto" w:fill="auto"/>
            <w:noWrap/>
            <w:hideMark/>
          </w:tcPr>
          <w:p w:rsidR="0037740C" w:rsidRPr="005D696F" w:rsidRDefault="0037740C" w:rsidP="0037740C">
            <w:pPr>
              <w:rPr>
                <w:sz w:val="24"/>
                <w:szCs w:val="24"/>
              </w:rPr>
            </w:pPr>
            <w:r w:rsidRPr="005D696F">
              <w:rPr>
                <w:sz w:val="24"/>
                <w:szCs w:val="24"/>
              </w:rPr>
              <w:t>48839,2</w:t>
            </w:r>
          </w:p>
        </w:tc>
        <w:tc>
          <w:tcPr>
            <w:tcW w:w="992" w:type="dxa"/>
            <w:shd w:val="clear" w:color="auto" w:fill="auto"/>
            <w:noWrap/>
            <w:hideMark/>
          </w:tcPr>
          <w:p w:rsidR="0037740C" w:rsidRPr="005D696F" w:rsidRDefault="0037740C" w:rsidP="0037740C">
            <w:pPr>
              <w:rPr>
                <w:sz w:val="24"/>
                <w:szCs w:val="24"/>
              </w:rPr>
            </w:pPr>
            <w:r w:rsidRPr="005D696F">
              <w:rPr>
                <w:sz w:val="24"/>
                <w:szCs w:val="24"/>
              </w:rPr>
              <w:t>63188,4</w:t>
            </w:r>
          </w:p>
        </w:tc>
        <w:tc>
          <w:tcPr>
            <w:tcW w:w="992" w:type="dxa"/>
            <w:shd w:val="clear" w:color="auto" w:fill="auto"/>
            <w:noWrap/>
            <w:hideMark/>
          </w:tcPr>
          <w:p w:rsidR="0037740C" w:rsidRPr="005D696F" w:rsidRDefault="0037740C" w:rsidP="0037740C">
            <w:pPr>
              <w:rPr>
                <w:sz w:val="24"/>
                <w:szCs w:val="24"/>
              </w:rPr>
            </w:pPr>
            <w:r w:rsidRPr="005D696F">
              <w:rPr>
                <w:sz w:val="24"/>
                <w:szCs w:val="24"/>
              </w:rPr>
              <w:t>63022,7</w:t>
            </w:r>
          </w:p>
        </w:tc>
        <w:tc>
          <w:tcPr>
            <w:tcW w:w="998"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7"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275000,0</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25384,0</w:t>
            </w:r>
          </w:p>
        </w:tc>
        <w:tc>
          <w:tcPr>
            <w:tcW w:w="940" w:type="dxa"/>
            <w:shd w:val="clear" w:color="auto" w:fill="auto"/>
            <w:noWrap/>
            <w:hideMark/>
          </w:tcPr>
          <w:p w:rsidR="0037740C" w:rsidRPr="005D696F" w:rsidRDefault="0037740C" w:rsidP="0037740C">
            <w:pPr>
              <w:rPr>
                <w:sz w:val="24"/>
                <w:szCs w:val="24"/>
              </w:rPr>
            </w:pPr>
            <w:r w:rsidRPr="005D696F">
              <w:rPr>
                <w:sz w:val="24"/>
                <w:szCs w:val="24"/>
              </w:rPr>
              <w:t>0</w:t>
            </w:r>
          </w:p>
        </w:tc>
        <w:tc>
          <w:tcPr>
            <w:tcW w:w="992" w:type="dxa"/>
            <w:shd w:val="clear" w:color="auto" w:fill="auto"/>
            <w:noWrap/>
            <w:hideMark/>
          </w:tcPr>
          <w:p w:rsidR="0037740C" w:rsidRPr="005D696F" w:rsidRDefault="0037740C" w:rsidP="0037740C">
            <w:pPr>
              <w:rPr>
                <w:sz w:val="24"/>
                <w:szCs w:val="24"/>
              </w:rPr>
            </w:pPr>
            <w:r w:rsidRPr="005D696F">
              <w:rPr>
                <w:sz w:val="24"/>
                <w:szCs w:val="24"/>
              </w:rPr>
              <w:t>8188,4</w:t>
            </w:r>
          </w:p>
        </w:tc>
        <w:tc>
          <w:tcPr>
            <w:tcW w:w="992" w:type="dxa"/>
            <w:shd w:val="clear" w:color="auto" w:fill="auto"/>
            <w:noWrap/>
            <w:hideMark/>
          </w:tcPr>
          <w:p w:rsidR="0037740C" w:rsidRPr="005D696F" w:rsidRDefault="0037740C" w:rsidP="0037740C">
            <w:pPr>
              <w:rPr>
                <w:sz w:val="24"/>
                <w:szCs w:val="24"/>
              </w:rPr>
            </w:pPr>
            <w:r w:rsidRPr="005D696F">
              <w:rPr>
                <w:sz w:val="24"/>
                <w:szCs w:val="24"/>
              </w:rPr>
              <w:t>8022,7</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360"/>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653839,2</w:t>
            </w:r>
          </w:p>
        </w:tc>
        <w:tc>
          <w:tcPr>
            <w:tcW w:w="940" w:type="dxa"/>
            <w:shd w:val="clear" w:color="auto" w:fill="auto"/>
            <w:noWrap/>
            <w:hideMark/>
          </w:tcPr>
          <w:p w:rsidR="0037740C" w:rsidRPr="005D696F" w:rsidRDefault="0037740C" w:rsidP="0037740C">
            <w:pPr>
              <w:rPr>
                <w:sz w:val="24"/>
                <w:szCs w:val="24"/>
              </w:rPr>
            </w:pPr>
            <w:r w:rsidRPr="005D696F">
              <w:rPr>
                <w:sz w:val="24"/>
                <w:szCs w:val="24"/>
              </w:rPr>
              <w:t>48839,2</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8"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7"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275000,0</w:t>
            </w:r>
          </w:p>
        </w:tc>
      </w:tr>
      <w:tr w:rsidR="0037740C" w:rsidRPr="005D696F" w:rsidTr="00570ADE">
        <w:trPr>
          <w:trHeight w:val="252"/>
        </w:trPr>
        <w:tc>
          <w:tcPr>
            <w:tcW w:w="846" w:type="dxa"/>
            <w:vMerge w:val="restart"/>
            <w:shd w:val="clear" w:color="auto" w:fill="auto"/>
            <w:hideMark/>
          </w:tcPr>
          <w:p w:rsidR="0037740C" w:rsidRPr="005D696F" w:rsidRDefault="0037740C" w:rsidP="0037740C">
            <w:pPr>
              <w:rPr>
                <w:sz w:val="24"/>
                <w:szCs w:val="24"/>
              </w:rPr>
            </w:pPr>
            <w:r w:rsidRPr="005D696F">
              <w:rPr>
                <w:sz w:val="24"/>
                <w:szCs w:val="24"/>
              </w:rPr>
              <w:t>1.2.3</w:t>
            </w:r>
            <w:r w:rsidR="00570ADE">
              <w:rPr>
                <w:sz w:val="24"/>
                <w:szCs w:val="24"/>
              </w:rPr>
              <w:t>.</w:t>
            </w:r>
          </w:p>
        </w:tc>
        <w:tc>
          <w:tcPr>
            <w:tcW w:w="2410" w:type="dxa"/>
            <w:vMerge w:val="restart"/>
            <w:shd w:val="clear" w:color="auto" w:fill="auto"/>
            <w:hideMark/>
          </w:tcPr>
          <w:p w:rsidR="0037740C" w:rsidRPr="005D696F" w:rsidRDefault="00570ADE" w:rsidP="00570ADE">
            <w:pPr>
              <w:rPr>
                <w:sz w:val="24"/>
                <w:szCs w:val="24"/>
              </w:rPr>
            </w:pPr>
            <w:r>
              <w:rPr>
                <w:sz w:val="24"/>
                <w:szCs w:val="24"/>
              </w:rPr>
              <w:t>Замена опор и теплоизоля</w:t>
            </w:r>
            <w:r w:rsidR="0037740C" w:rsidRPr="005D696F">
              <w:rPr>
                <w:sz w:val="24"/>
                <w:szCs w:val="24"/>
              </w:rPr>
              <w:t>ции сетей тепловодоснаб</w:t>
            </w:r>
            <w:r>
              <w:rPr>
                <w:sz w:val="24"/>
                <w:szCs w:val="24"/>
              </w:rPr>
              <w:t>жения от ул. Киевской, д.12 до ул. Киевской</w:t>
            </w:r>
            <w:r w:rsidR="0037740C" w:rsidRPr="005D696F">
              <w:rPr>
                <w:sz w:val="24"/>
                <w:szCs w:val="24"/>
              </w:rPr>
              <w:t xml:space="preserve">, д.2 </w:t>
            </w:r>
            <w:r>
              <w:rPr>
                <w:sz w:val="24"/>
                <w:szCs w:val="24"/>
              </w:rPr>
              <w:t>в с</w:t>
            </w:r>
            <w:r w:rsidR="0037740C" w:rsidRPr="005D696F">
              <w:rPr>
                <w:sz w:val="24"/>
                <w:szCs w:val="24"/>
              </w:rPr>
              <w:t>Покур</w:t>
            </w:r>
          </w:p>
        </w:tc>
        <w:tc>
          <w:tcPr>
            <w:tcW w:w="1470" w:type="dxa"/>
            <w:vMerge w:val="restart"/>
            <w:shd w:val="clear" w:color="auto" w:fill="auto"/>
            <w:hideMark/>
          </w:tcPr>
          <w:p w:rsidR="0037740C" w:rsidRPr="005D696F" w:rsidRDefault="005D696F" w:rsidP="005D696F">
            <w:pPr>
              <w:jc w:val="center"/>
              <w:rPr>
                <w:sz w:val="24"/>
                <w:szCs w:val="24"/>
              </w:rPr>
            </w:pPr>
            <w:r>
              <w:rPr>
                <w:sz w:val="24"/>
                <w:szCs w:val="24"/>
              </w:rPr>
              <w:t>МКУ «УКС»</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1439,1</w:t>
            </w:r>
          </w:p>
        </w:tc>
        <w:tc>
          <w:tcPr>
            <w:tcW w:w="940" w:type="dxa"/>
            <w:shd w:val="clear" w:color="auto" w:fill="auto"/>
            <w:noWrap/>
            <w:hideMark/>
          </w:tcPr>
          <w:p w:rsidR="0037740C" w:rsidRPr="005D696F" w:rsidRDefault="0037740C" w:rsidP="0037740C">
            <w:pPr>
              <w:rPr>
                <w:sz w:val="24"/>
                <w:szCs w:val="24"/>
              </w:rPr>
            </w:pPr>
            <w:r w:rsidRPr="005D696F">
              <w:rPr>
                <w:sz w:val="24"/>
                <w:szCs w:val="24"/>
              </w:rPr>
              <w:t>1439,1</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893,1</w:t>
            </w:r>
          </w:p>
        </w:tc>
        <w:tc>
          <w:tcPr>
            <w:tcW w:w="940" w:type="dxa"/>
            <w:shd w:val="clear" w:color="auto" w:fill="auto"/>
            <w:noWrap/>
            <w:hideMark/>
          </w:tcPr>
          <w:p w:rsidR="0037740C" w:rsidRPr="005D696F" w:rsidRDefault="0037740C" w:rsidP="0037740C">
            <w:pPr>
              <w:rPr>
                <w:sz w:val="24"/>
                <w:szCs w:val="24"/>
              </w:rPr>
            </w:pPr>
            <w:r w:rsidRPr="005D696F">
              <w:rPr>
                <w:sz w:val="24"/>
                <w:szCs w:val="24"/>
              </w:rPr>
              <w:t>893,1</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708"/>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546,0</w:t>
            </w:r>
          </w:p>
        </w:tc>
        <w:tc>
          <w:tcPr>
            <w:tcW w:w="940" w:type="dxa"/>
            <w:shd w:val="clear" w:color="auto" w:fill="auto"/>
            <w:noWrap/>
            <w:hideMark/>
          </w:tcPr>
          <w:p w:rsidR="0037740C" w:rsidRPr="005D696F" w:rsidRDefault="0037740C" w:rsidP="0037740C">
            <w:pPr>
              <w:rPr>
                <w:sz w:val="24"/>
                <w:szCs w:val="24"/>
              </w:rPr>
            </w:pPr>
            <w:r w:rsidRPr="005D696F">
              <w:rPr>
                <w:sz w:val="24"/>
                <w:szCs w:val="24"/>
              </w:rPr>
              <w:t>546,0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846" w:type="dxa"/>
            <w:vMerge w:val="restart"/>
            <w:shd w:val="clear" w:color="auto" w:fill="auto"/>
            <w:hideMark/>
          </w:tcPr>
          <w:p w:rsidR="0037740C" w:rsidRPr="005D696F" w:rsidRDefault="0037740C" w:rsidP="0037740C">
            <w:pPr>
              <w:rPr>
                <w:sz w:val="24"/>
                <w:szCs w:val="24"/>
              </w:rPr>
            </w:pPr>
            <w:r w:rsidRPr="005D696F">
              <w:rPr>
                <w:sz w:val="24"/>
                <w:szCs w:val="24"/>
              </w:rPr>
              <w:t>1.2.4</w:t>
            </w:r>
            <w:r w:rsidR="00570ADE">
              <w:rPr>
                <w:sz w:val="24"/>
                <w:szCs w:val="24"/>
              </w:rPr>
              <w:t>.</w:t>
            </w:r>
          </w:p>
        </w:tc>
        <w:tc>
          <w:tcPr>
            <w:tcW w:w="2410" w:type="dxa"/>
            <w:vMerge w:val="restart"/>
            <w:shd w:val="clear" w:color="auto" w:fill="auto"/>
            <w:hideMark/>
          </w:tcPr>
          <w:p w:rsidR="0037740C" w:rsidRPr="005D696F" w:rsidRDefault="0037740C" w:rsidP="00570ADE">
            <w:pPr>
              <w:rPr>
                <w:sz w:val="24"/>
                <w:szCs w:val="24"/>
              </w:rPr>
            </w:pPr>
            <w:r w:rsidRPr="005D696F">
              <w:rPr>
                <w:sz w:val="24"/>
                <w:szCs w:val="24"/>
              </w:rPr>
              <w:t>Замена участка сетей тепловодоснабжения от ул. Лесн</w:t>
            </w:r>
            <w:r w:rsidR="00570ADE">
              <w:rPr>
                <w:sz w:val="24"/>
                <w:szCs w:val="24"/>
              </w:rPr>
              <w:t>ой</w:t>
            </w:r>
            <w:r w:rsidRPr="005D696F">
              <w:rPr>
                <w:sz w:val="24"/>
                <w:szCs w:val="24"/>
              </w:rPr>
              <w:t>, д.1 до ул. Лесн</w:t>
            </w:r>
            <w:r w:rsidR="00570ADE">
              <w:rPr>
                <w:sz w:val="24"/>
                <w:szCs w:val="24"/>
              </w:rPr>
              <w:t>ой</w:t>
            </w:r>
            <w:r w:rsidRPr="005D696F">
              <w:rPr>
                <w:sz w:val="24"/>
                <w:szCs w:val="24"/>
              </w:rPr>
              <w:t xml:space="preserve">, д.6 в </w:t>
            </w:r>
            <w:r w:rsidR="00570ADE">
              <w:rPr>
                <w:sz w:val="24"/>
                <w:szCs w:val="24"/>
              </w:rPr>
              <w:t>п.</w:t>
            </w:r>
            <w:r w:rsidR="004557AD">
              <w:rPr>
                <w:sz w:val="24"/>
                <w:szCs w:val="24"/>
              </w:rPr>
              <w:t>Ваховск</w:t>
            </w:r>
            <w:r w:rsidR="00570ADE">
              <w:rPr>
                <w:sz w:val="24"/>
                <w:szCs w:val="24"/>
              </w:rPr>
              <w:t>е</w:t>
            </w:r>
          </w:p>
        </w:tc>
        <w:tc>
          <w:tcPr>
            <w:tcW w:w="1470" w:type="dxa"/>
            <w:vMerge w:val="restart"/>
            <w:shd w:val="clear" w:color="auto" w:fill="auto"/>
            <w:hideMark/>
          </w:tcPr>
          <w:p w:rsidR="0037740C" w:rsidRPr="005D696F" w:rsidRDefault="005D696F" w:rsidP="005D696F">
            <w:pPr>
              <w:jc w:val="center"/>
              <w:rPr>
                <w:sz w:val="24"/>
                <w:szCs w:val="24"/>
              </w:rPr>
            </w:pPr>
            <w:r>
              <w:rPr>
                <w:sz w:val="24"/>
                <w:szCs w:val="24"/>
              </w:rPr>
              <w:t>МКУ «УКС»</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3623,9</w:t>
            </w:r>
          </w:p>
        </w:tc>
        <w:tc>
          <w:tcPr>
            <w:tcW w:w="940" w:type="dxa"/>
            <w:shd w:val="clear" w:color="auto" w:fill="auto"/>
            <w:noWrap/>
            <w:hideMark/>
          </w:tcPr>
          <w:p w:rsidR="0037740C" w:rsidRPr="005D696F" w:rsidRDefault="0037740C" w:rsidP="0037740C">
            <w:pPr>
              <w:rPr>
                <w:sz w:val="24"/>
                <w:szCs w:val="24"/>
              </w:rPr>
            </w:pPr>
            <w:r w:rsidRPr="005D696F">
              <w:rPr>
                <w:sz w:val="24"/>
                <w:szCs w:val="24"/>
              </w:rPr>
              <w:t>3623,9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2899,1</w:t>
            </w:r>
          </w:p>
        </w:tc>
        <w:tc>
          <w:tcPr>
            <w:tcW w:w="940" w:type="dxa"/>
            <w:shd w:val="clear" w:color="auto" w:fill="auto"/>
            <w:noWrap/>
            <w:hideMark/>
          </w:tcPr>
          <w:p w:rsidR="0037740C" w:rsidRPr="005D696F" w:rsidRDefault="0037740C" w:rsidP="0037740C">
            <w:pPr>
              <w:rPr>
                <w:sz w:val="24"/>
                <w:szCs w:val="24"/>
              </w:rPr>
            </w:pPr>
            <w:r w:rsidRPr="005D696F">
              <w:rPr>
                <w:sz w:val="24"/>
                <w:szCs w:val="24"/>
              </w:rPr>
              <w:t>2899,1</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648"/>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724,8</w:t>
            </w:r>
          </w:p>
        </w:tc>
        <w:tc>
          <w:tcPr>
            <w:tcW w:w="940" w:type="dxa"/>
            <w:shd w:val="clear" w:color="auto" w:fill="auto"/>
            <w:noWrap/>
            <w:hideMark/>
          </w:tcPr>
          <w:p w:rsidR="0037740C" w:rsidRPr="005D696F" w:rsidRDefault="0037740C" w:rsidP="0037740C">
            <w:pPr>
              <w:rPr>
                <w:sz w:val="24"/>
                <w:szCs w:val="24"/>
              </w:rPr>
            </w:pPr>
            <w:r w:rsidRPr="005D696F">
              <w:rPr>
                <w:sz w:val="24"/>
                <w:szCs w:val="24"/>
              </w:rPr>
              <w:t>724,8</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846" w:type="dxa"/>
            <w:vMerge w:val="restart"/>
            <w:shd w:val="clear" w:color="auto" w:fill="auto"/>
            <w:hideMark/>
          </w:tcPr>
          <w:p w:rsidR="0037740C" w:rsidRPr="005D696F" w:rsidRDefault="0037740C" w:rsidP="0037740C">
            <w:pPr>
              <w:rPr>
                <w:sz w:val="24"/>
                <w:szCs w:val="24"/>
              </w:rPr>
            </w:pPr>
            <w:r w:rsidRPr="005D696F">
              <w:rPr>
                <w:sz w:val="24"/>
                <w:szCs w:val="24"/>
              </w:rPr>
              <w:t>1.2.5</w:t>
            </w:r>
            <w:r w:rsidR="00570ADE">
              <w:rPr>
                <w:sz w:val="24"/>
                <w:szCs w:val="24"/>
              </w:rPr>
              <w:t>.</w:t>
            </w:r>
          </w:p>
        </w:tc>
        <w:tc>
          <w:tcPr>
            <w:tcW w:w="2410" w:type="dxa"/>
            <w:vMerge w:val="restart"/>
            <w:shd w:val="clear" w:color="auto" w:fill="auto"/>
            <w:hideMark/>
          </w:tcPr>
          <w:p w:rsidR="0037740C" w:rsidRPr="005D696F" w:rsidRDefault="0037740C" w:rsidP="00570ADE">
            <w:pPr>
              <w:rPr>
                <w:sz w:val="24"/>
                <w:szCs w:val="24"/>
              </w:rPr>
            </w:pPr>
            <w:r w:rsidRPr="005D696F">
              <w:rPr>
                <w:sz w:val="24"/>
                <w:szCs w:val="24"/>
              </w:rPr>
              <w:t>Замена участка сетей теп</w:t>
            </w:r>
            <w:r w:rsidR="00570ADE">
              <w:rPr>
                <w:sz w:val="24"/>
                <w:szCs w:val="24"/>
              </w:rPr>
              <w:t xml:space="preserve">ловодоснабжения от </w:t>
            </w:r>
            <w:r w:rsidRPr="005D696F">
              <w:rPr>
                <w:sz w:val="24"/>
                <w:szCs w:val="24"/>
              </w:rPr>
              <w:t xml:space="preserve">ул. Геологов, д.11 до ул. Агапова, 2 в </w:t>
            </w:r>
            <w:r w:rsidR="00570ADE">
              <w:rPr>
                <w:sz w:val="24"/>
                <w:szCs w:val="24"/>
              </w:rPr>
              <w:t xml:space="preserve">п. </w:t>
            </w:r>
            <w:r w:rsidRPr="005D696F">
              <w:rPr>
                <w:sz w:val="24"/>
                <w:szCs w:val="24"/>
              </w:rPr>
              <w:t>Ваховск</w:t>
            </w:r>
            <w:r w:rsidR="00570ADE">
              <w:rPr>
                <w:sz w:val="24"/>
                <w:szCs w:val="24"/>
              </w:rPr>
              <w:t>е</w:t>
            </w:r>
          </w:p>
        </w:tc>
        <w:tc>
          <w:tcPr>
            <w:tcW w:w="1470" w:type="dxa"/>
            <w:vMerge w:val="restart"/>
            <w:shd w:val="clear" w:color="auto" w:fill="auto"/>
            <w:hideMark/>
          </w:tcPr>
          <w:p w:rsidR="0037740C" w:rsidRPr="005D696F" w:rsidRDefault="0037740C" w:rsidP="005D696F">
            <w:pPr>
              <w:jc w:val="center"/>
              <w:rPr>
                <w:sz w:val="24"/>
                <w:szCs w:val="24"/>
              </w:rPr>
            </w:pPr>
            <w:r w:rsidRPr="005D696F">
              <w:rPr>
                <w:sz w:val="24"/>
                <w:szCs w:val="24"/>
              </w:rPr>
              <w:t xml:space="preserve">МКУ </w:t>
            </w:r>
            <w:r w:rsidR="005D696F">
              <w:rPr>
                <w:sz w:val="24"/>
                <w:szCs w:val="24"/>
              </w:rPr>
              <w:t>«</w:t>
            </w:r>
            <w:r w:rsidRPr="005D696F">
              <w:rPr>
                <w:sz w:val="24"/>
                <w:szCs w:val="24"/>
              </w:rPr>
              <w:t>УКС</w:t>
            </w:r>
            <w:r w:rsidR="005D696F">
              <w:rPr>
                <w:sz w:val="24"/>
                <w:szCs w:val="24"/>
              </w:rPr>
              <w:t>»</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2704,5</w:t>
            </w:r>
          </w:p>
        </w:tc>
        <w:tc>
          <w:tcPr>
            <w:tcW w:w="940" w:type="dxa"/>
            <w:shd w:val="clear" w:color="auto" w:fill="auto"/>
            <w:noWrap/>
            <w:hideMark/>
          </w:tcPr>
          <w:p w:rsidR="0037740C" w:rsidRPr="005D696F" w:rsidRDefault="0037740C" w:rsidP="0037740C">
            <w:pPr>
              <w:rPr>
                <w:sz w:val="24"/>
                <w:szCs w:val="24"/>
              </w:rPr>
            </w:pPr>
            <w:r w:rsidRPr="005D696F">
              <w:rPr>
                <w:sz w:val="24"/>
                <w:szCs w:val="24"/>
              </w:rPr>
              <w:t>2704,5</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2163,6</w:t>
            </w:r>
          </w:p>
        </w:tc>
        <w:tc>
          <w:tcPr>
            <w:tcW w:w="940" w:type="dxa"/>
            <w:shd w:val="clear" w:color="auto" w:fill="auto"/>
            <w:noWrap/>
            <w:hideMark/>
          </w:tcPr>
          <w:p w:rsidR="0037740C" w:rsidRPr="005D696F" w:rsidRDefault="0037740C" w:rsidP="0037740C">
            <w:pPr>
              <w:rPr>
                <w:sz w:val="24"/>
                <w:szCs w:val="24"/>
              </w:rPr>
            </w:pPr>
            <w:r w:rsidRPr="005D696F">
              <w:rPr>
                <w:sz w:val="24"/>
                <w:szCs w:val="24"/>
              </w:rPr>
              <w:t>2163,6</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50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540,9</w:t>
            </w:r>
          </w:p>
        </w:tc>
        <w:tc>
          <w:tcPr>
            <w:tcW w:w="940" w:type="dxa"/>
            <w:shd w:val="clear" w:color="auto" w:fill="auto"/>
            <w:noWrap/>
            <w:hideMark/>
          </w:tcPr>
          <w:p w:rsidR="0037740C" w:rsidRPr="005D696F" w:rsidRDefault="0037740C" w:rsidP="0037740C">
            <w:pPr>
              <w:rPr>
                <w:sz w:val="24"/>
                <w:szCs w:val="24"/>
              </w:rPr>
            </w:pPr>
            <w:r w:rsidRPr="005D696F">
              <w:rPr>
                <w:sz w:val="24"/>
                <w:szCs w:val="24"/>
              </w:rPr>
              <w:t>540,9</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846" w:type="dxa"/>
            <w:vMerge w:val="restart"/>
            <w:shd w:val="clear" w:color="auto" w:fill="auto"/>
            <w:hideMark/>
          </w:tcPr>
          <w:p w:rsidR="0037740C" w:rsidRPr="005D696F" w:rsidRDefault="0037740C" w:rsidP="0037740C">
            <w:pPr>
              <w:rPr>
                <w:sz w:val="24"/>
                <w:szCs w:val="24"/>
              </w:rPr>
            </w:pPr>
            <w:r w:rsidRPr="005D696F">
              <w:rPr>
                <w:sz w:val="24"/>
                <w:szCs w:val="24"/>
              </w:rPr>
              <w:t>1.2.6</w:t>
            </w:r>
            <w:r w:rsidR="00570ADE">
              <w:rPr>
                <w:sz w:val="24"/>
                <w:szCs w:val="24"/>
              </w:rPr>
              <w:t>.</w:t>
            </w:r>
          </w:p>
        </w:tc>
        <w:tc>
          <w:tcPr>
            <w:tcW w:w="2410" w:type="dxa"/>
            <w:vMerge w:val="restart"/>
            <w:shd w:val="clear" w:color="auto" w:fill="auto"/>
            <w:hideMark/>
          </w:tcPr>
          <w:p w:rsidR="0037740C" w:rsidRPr="005D696F" w:rsidRDefault="0037740C" w:rsidP="00570ADE">
            <w:pPr>
              <w:rPr>
                <w:sz w:val="24"/>
                <w:szCs w:val="24"/>
              </w:rPr>
            </w:pPr>
            <w:r w:rsidRPr="005D696F">
              <w:rPr>
                <w:sz w:val="24"/>
                <w:szCs w:val="24"/>
              </w:rPr>
              <w:t>Замена участка сетей тепловодо</w:t>
            </w:r>
            <w:r w:rsidR="00570ADE">
              <w:rPr>
                <w:sz w:val="24"/>
                <w:szCs w:val="24"/>
              </w:rPr>
              <w:t>снабжения  от  ул. Кооперативной</w:t>
            </w:r>
            <w:r w:rsidRPr="005D696F">
              <w:rPr>
                <w:sz w:val="24"/>
                <w:szCs w:val="24"/>
              </w:rPr>
              <w:t xml:space="preserve">, д.19 </w:t>
            </w:r>
            <w:r w:rsidRPr="005D696F">
              <w:rPr>
                <w:sz w:val="24"/>
                <w:szCs w:val="24"/>
              </w:rPr>
              <w:lastRenderedPageBreak/>
              <w:t>ул.Мирюгина д.5б ул. Октябрьск</w:t>
            </w:r>
            <w:r w:rsidR="00570ADE">
              <w:rPr>
                <w:sz w:val="24"/>
                <w:szCs w:val="24"/>
              </w:rPr>
              <w:t>о</w:t>
            </w:r>
            <w:r w:rsidR="004557AD">
              <w:rPr>
                <w:sz w:val="24"/>
                <w:szCs w:val="24"/>
              </w:rPr>
              <w:t>й</w:t>
            </w:r>
            <w:r w:rsidRPr="005D696F">
              <w:rPr>
                <w:sz w:val="24"/>
                <w:szCs w:val="24"/>
              </w:rPr>
              <w:t xml:space="preserve"> д.13 -ул.Гагарина, д.5 в </w:t>
            </w:r>
            <w:r w:rsidR="00570ADE">
              <w:rPr>
                <w:sz w:val="24"/>
                <w:szCs w:val="24"/>
              </w:rPr>
              <w:t xml:space="preserve">с. </w:t>
            </w:r>
            <w:r w:rsidRPr="005D696F">
              <w:rPr>
                <w:sz w:val="24"/>
                <w:szCs w:val="24"/>
              </w:rPr>
              <w:t>Ларьяк</w:t>
            </w:r>
          </w:p>
        </w:tc>
        <w:tc>
          <w:tcPr>
            <w:tcW w:w="1470" w:type="dxa"/>
            <w:vMerge w:val="restart"/>
            <w:shd w:val="clear" w:color="auto" w:fill="auto"/>
            <w:hideMark/>
          </w:tcPr>
          <w:p w:rsidR="0037740C" w:rsidRPr="005D696F" w:rsidRDefault="005D696F" w:rsidP="005D696F">
            <w:pPr>
              <w:jc w:val="center"/>
              <w:rPr>
                <w:sz w:val="24"/>
                <w:szCs w:val="24"/>
              </w:rPr>
            </w:pPr>
            <w:r>
              <w:rPr>
                <w:sz w:val="24"/>
                <w:szCs w:val="24"/>
              </w:rPr>
              <w:lastRenderedPageBreak/>
              <w:t>МКУ «УКС»</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4021,3</w:t>
            </w:r>
          </w:p>
        </w:tc>
        <w:tc>
          <w:tcPr>
            <w:tcW w:w="940" w:type="dxa"/>
            <w:shd w:val="clear" w:color="auto" w:fill="auto"/>
            <w:noWrap/>
            <w:hideMark/>
          </w:tcPr>
          <w:p w:rsidR="0037740C" w:rsidRPr="005D696F" w:rsidRDefault="0037740C" w:rsidP="0037740C">
            <w:pPr>
              <w:rPr>
                <w:sz w:val="24"/>
                <w:szCs w:val="24"/>
              </w:rPr>
            </w:pPr>
            <w:r w:rsidRPr="005D696F">
              <w:rPr>
                <w:sz w:val="24"/>
                <w:szCs w:val="24"/>
              </w:rPr>
              <w:t>4021,3</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3217,0</w:t>
            </w:r>
          </w:p>
        </w:tc>
        <w:tc>
          <w:tcPr>
            <w:tcW w:w="940" w:type="dxa"/>
            <w:shd w:val="clear" w:color="auto" w:fill="auto"/>
            <w:noWrap/>
            <w:hideMark/>
          </w:tcPr>
          <w:p w:rsidR="0037740C" w:rsidRPr="005D696F" w:rsidRDefault="0037740C" w:rsidP="0037740C">
            <w:pPr>
              <w:rPr>
                <w:sz w:val="24"/>
                <w:szCs w:val="24"/>
              </w:rPr>
            </w:pPr>
            <w:r w:rsidRPr="005D696F">
              <w:rPr>
                <w:sz w:val="24"/>
                <w:szCs w:val="24"/>
              </w:rPr>
              <w:t>3217,0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98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804,3</w:t>
            </w:r>
          </w:p>
        </w:tc>
        <w:tc>
          <w:tcPr>
            <w:tcW w:w="940" w:type="dxa"/>
            <w:shd w:val="clear" w:color="auto" w:fill="auto"/>
            <w:noWrap/>
            <w:hideMark/>
          </w:tcPr>
          <w:p w:rsidR="0037740C" w:rsidRPr="005D696F" w:rsidRDefault="0037740C" w:rsidP="0037740C">
            <w:pPr>
              <w:rPr>
                <w:sz w:val="24"/>
                <w:szCs w:val="24"/>
              </w:rPr>
            </w:pPr>
            <w:r w:rsidRPr="005D696F">
              <w:rPr>
                <w:sz w:val="24"/>
                <w:szCs w:val="24"/>
              </w:rPr>
              <w:t>804,3</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846" w:type="dxa"/>
            <w:vMerge w:val="restart"/>
            <w:shd w:val="clear" w:color="auto" w:fill="auto"/>
            <w:hideMark/>
          </w:tcPr>
          <w:p w:rsidR="0037740C" w:rsidRPr="005D696F" w:rsidRDefault="0037740C" w:rsidP="0037740C">
            <w:pPr>
              <w:rPr>
                <w:sz w:val="24"/>
                <w:szCs w:val="24"/>
              </w:rPr>
            </w:pPr>
            <w:r w:rsidRPr="005D696F">
              <w:rPr>
                <w:sz w:val="24"/>
                <w:szCs w:val="24"/>
              </w:rPr>
              <w:lastRenderedPageBreak/>
              <w:t>1.2.7</w:t>
            </w:r>
          </w:p>
        </w:tc>
        <w:tc>
          <w:tcPr>
            <w:tcW w:w="2410" w:type="dxa"/>
            <w:vMerge w:val="restart"/>
            <w:shd w:val="clear" w:color="auto" w:fill="auto"/>
            <w:hideMark/>
          </w:tcPr>
          <w:p w:rsidR="0037740C" w:rsidRPr="005D696F" w:rsidRDefault="0037740C" w:rsidP="0037740C">
            <w:pPr>
              <w:rPr>
                <w:sz w:val="24"/>
                <w:szCs w:val="24"/>
              </w:rPr>
            </w:pPr>
            <w:r w:rsidRPr="005D696F">
              <w:rPr>
                <w:sz w:val="24"/>
                <w:szCs w:val="24"/>
              </w:rPr>
              <w:t xml:space="preserve">Замена участка сетей тепловодоснабжения от ул. Центральная, д. 4, до ул. Набережная, д.7 в с.п. Зайцева Речка </w:t>
            </w:r>
          </w:p>
        </w:tc>
        <w:tc>
          <w:tcPr>
            <w:tcW w:w="1470" w:type="dxa"/>
            <w:vMerge w:val="restart"/>
            <w:shd w:val="clear" w:color="auto" w:fill="auto"/>
            <w:hideMark/>
          </w:tcPr>
          <w:p w:rsidR="0037740C" w:rsidRPr="005D696F" w:rsidRDefault="005D696F" w:rsidP="005D696F">
            <w:pPr>
              <w:jc w:val="center"/>
              <w:rPr>
                <w:sz w:val="24"/>
                <w:szCs w:val="24"/>
              </w:rPr>
            </w:pPr>
            <w:r>
              <w:rPr>
                <w:sz w:val="24"/>
                <w:szCs w:val="24"/>
              </w:rPr>
              <w:t>МКУ «</w:t>
            </w:r>
            <w:r w:rsidR="0037740C" w:rsidRPr="005D696F">
              <w:rPr>
                <w:sz w:val="24"/>
                <w:szCs w:val="24"/>
              </w:rPr>
              <w:t>УКС</w:t>
            </w:r>
            <w:r>
              <w:rPr>
                <w:sz w:val="24"/>
                <w:szCs w:val="24"/>
              </w:rPr>
              <w:t>»</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1762,9</w:t>
            </w:r>
          </w:p>
        </w:tc>
        <w:tc>
          <w:tcPr>
            <w:tcW w:w="940" w:type="dxa"/>
            <w:shd w:val="clear" w:color="auto" w:fill="auto"/>
            <w:noWrap/>
            <w:hideMark/>
          </w:tcPr>
          <w:p w:rsidR="0037740C" w:rsidRPr="005D696F" w:rsidRDefault="0037740C" w:rsidP="0037740C">
            <w:pPr>
              <w:rPr>
                <w:sz w:val="24"/>
                <w:szCs w:val="24"/>
              </w:rPr>
            </w:pPr>
            <w:r w:rsidRPr="005D696F">
              <w:rPr>
                <w:sz w:val="24"/>
                <w:szCs w:val="24"/>
              </w:rPr>
              <w:t>1762,9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74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5D696F">
            <w:pPr>
              <w:jc w:val="cente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1762,9</w:t>
            </w:r>
          </w:p>
        </w:tc>
        <w:tc>
          <w:tcPr>
            <w:tcW w:w="940" w:type="dxa"/>
            <w:shd w:val="clear" w:color="auto" w:fill="auto"/>
            <w:noWrap/>
            <w:hideMark/>
          </w:tcPr>
          <w:p w:rsidR="0037740C" w:rsidRPr="005D696F" w:rsidRDefault="0037740C" w:rsidP="0037740C">
            <w:pPr>
              <w:rPr>
                <w:sz w:val="24"/>
                <w:szCs w:val="24"/>
              </w:rPr>
            </w:pPr>
            <w:r w:rsidRPr="005D696F">
              <w:rPr>
                <w:sz w:val="24"/>
                <w:szCs w:val="24"/>
              </w:rPr>
              <w:t>1762,9</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846" w:type="dxa"/>
            <w:vMerge w:val="restart"/>
            <w:shd w:val="clear" w:color="auto" w:fill="auto"/>
            <w:hideMark/>
          </w:tcPr>
          <w:p w:rsidR="0037740C" w:rsidRPr="005D696F" w:rsidRDefault="0037740C" w:rsidP="0037740C">
            <w:pPr>
              <w:rPr>
                <w:sz w:val="24"/>
                <w:szCs w:val="24"/>
              </w:rPr>
            </w:pPr>
            <w:r w:rsidRPr="005D696F">
              <w:rPr>
                <w:sz w:val="24"/>
                <w:szCs w:val="24"/>
              </w:rPr>
              <w:t>1.2.8</w:t>
            </w:r>
          </w:p>
        </w:tc>
        <w:tc>
          <w:tcPr>
            <w:tcW w:w="2410" w:type="dxa"/>
            <w:vMerge w:val="restart"/>
            <w:shd w:val="clear" w:color="auto" w:fill="auto"/>
            <w:hideMark/>
          </w:tcPr>
          <w:p w:rsidR="0037740C" w:rsidRPr="005D696F" w:rsidRDefault="0037740C" w:rsidP="0037740C">
            <w:pPr>
              <w:rPr>
                <w:sz w:val="24"/>
                <w:szCs w:val="24"/>
              </w:rPr>
            </w:pPr>
            <w:r w:rsidRPr="005D696F">
              <w:rPr>
                <w:sz w:val="24"/>
                <w:szCs w:val="24"/>
              </w:rPr>
              <w:t>Замена участка сетей теп</w:t>
            </w:r>
            <w:r w:rsidR="00570ADE">
              <w:rPr>
                <w:sz w:val="24"/>
                <w:szCs w:val="24"/>
              </w:rPr>
              <w:t>ловодоснабжения  от ул. Новой</w:t>
            </w:r>
            <w:r w:rsidRPr="005D696F">
              <w:rPr>
                <w:sz w:val="24"/>
                <w:szCs w:val="24"/>
              </w:rPr>
              <w:t>, д.</w:t>
            </w:r>
            <w:r w:rsidR="004557AD">
              <w:rPr>
                <w:sz w:val="24"/>
                <w:szCs w:val="24"/>
              </w:rPr>
              <w:t>18а до  ул. Новой</w:t>
            </w:r>
            <w:r w:rsidRPr="005D696F">
              <w:rPr>
                <w:sz w:val="24"/>
                <w:szCs w:val="24"/>
              </w:rPr>
              <w:t>, д.</w:t>
            </w:r>
            <w:r w:rsidR="00570ADE">
              <w:rPr>
                <w:sz w:val="24"/>
                <w:szCs w:val="24"/>
              </w:rPr>
              <w:t xml:space="preserve"> 20а в с. </w:t>
            </w:r>
            <w:r w:rsidRPr="005D696F">
              <w:rPr>
                <w:sz w:val="24"/>
                <w:szCs w:val="24"/>
              </w:rPr>
              <w:t>Покур</w:t>
            </w:r>
          </w:p>
        </w:tc>
        <w:tc>
          <w:tcPr>
            <w:tcW w:w="1470" w:type="dxa"/>
            <w:vMerge w:val="restart"/>
            <w:shd w:val="clear" w:color="auto" w:fill="auto"/>
            <w:hideMark/>
          </w:tcPr>
          <w:p w:rsidR="0037740C" w:rsidRPr="005D696F" w:rsidRDefault="005D696F" w:rsidP="005D696F">
            <w:pPr>
              <w:jc w:val="center"/>
              <w:rPr>
                <w:sz w:val="24"/>
                <w:szCs w:val="24"/>
              </w:rPr>
            </w:pPr>
            <w:r>
              <w:rPr>
                <w:sz w:val="24"/>
                <w:szCs w:val="24"/>
              </w:rPr>
              <w:t>МКУ «</w:t>
            </w:r>
            <w:r w:rsidR="0037740C" w:rsidRPr="005D696F">
              <w:rPr>
                <w:sz w:val="24"/>
                <w:szCs w:val="24"/>
              </w:rPr>
              <w:t>УКС</w:t>
            </w:r>
            <w:r>
              <w:rPr>
                <w:sz w:val="24"/>
                <w:szCs w:val="24"/>
              </w:rPr>
              <w:t>»</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1781,9</w:t>
            </w:r>
          </w:p>
        </w:tc>
        <w:tc>
          <w:tcPr>
            <w:tcW w:w="940" w:type="dxa"/>
            <w:shd w:val="clear" w:color="auto" w:fill="auto"/>
            <w:noWrap/>
            <w:hideMark/>
          </w:tcPr>
          <w:p w:rsidR="0037740C" w:rsidRPr="005D696F" w:rsidRDefault="0037740C" w:rsidP="0037740C">
            <w:pPr>
              <w:rPr>
                <w:sz w:val="24"/>
                <w:szCs w:val="24"/>
              </w:rPr>
            </w:pPr>
            <w:r w:rsidRPr="005D696F">
              <w:rPr>
                <w:sz w:val="24"/>
                <w:szCs w:val="24"/>
              </w:rPr>
              <w:t>1781,9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68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1781,9</w:t>
            </w:r>
          </w:p>
        </w:tc>
        <w:tc>
          <w:tcPr>
            <w:tcW w:w="940" w:type="dxa"/>
            <w:shd w:val="clear" w:color="auto" w:fill="auto"/>
            <w:noWrap/>
            <w:hideMark/>
          </w:tcPr>
          <w:p w:rsidR="0037740C" w:rsidRPr="005D696F" w:rsidRDefault="0037740C" w:rsidP="0037740C">
            <w:pPr>
              <w:rPr>
                <w:sz w:val="24"/>
                <w:szCs w:val="24"/>
              </w:rPr>
            </w:pPr>
            <w:r w:rsidRPr="005D696F">
              <w:rPr>
                <w:sz w:val="24"/>
                <w:szCs w:val="24"/>
              </w:rPr>
              <w:t>1781,9</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Итого по мероприятию 1.2</w:t>
            </w:r>
            <w:r w:rsidR="00570ADE">
              <w:rPr>
                <w:sz w:val="24"/>
                <w:szCs w:val="24"/>
              </w:rPr>
              <w:t>.</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695642,3</w:t>
            </w:r>
          </w:p>
        </w:tc>
        <w:tc>
          <w:tcPr>
            <w:tcW w:w="940" w:type="dxa"/>
            <w:shd w:val="clear" w:color="auto" w:fill="auto"/>
            <w:noWrap/>
            <w:hideMark/>
          </w:tcPr>
          <w:p w:rsidR="0037740C" w:rsidRPr="005D696F" w:rsidRDefault="0037740C" w:rsidP="0037740C">
            <w:pPr>
              <w:rPr>
                <w:sz w:val="24"/>
                <w:szCs w:val="24"/>
              </w:rPr>
            </w:pPr>
            <w:r w:rsidRPr="005D696F">
              <w:rPr>
                <w:sz w:val="24"/>
                <w:szCs w:val="24"/>
              </w:rPr>
              <w:t>74431,2</w:t>
            </w:r>
          </w:p>
        </w:tc>
        <w:tc>
          <w:tcPr>
            <w:tcW w:w="992" w:type="dxa"/>
            <w:shd w:val="clear" w:color="auto" w:fill="auto"/>
            <w:noWrap/>
            <w:hideMark/>
          </w:tcPr>
          <w:p w:rsidR="0037740C" w:rsidRPr="005D696F" w:rsidRDefault="0037740C" w:rsidP="0037740C">
            <w:pPr>
              <w:rPr>
                <w:sz w:val="24"/>
                <w:szCs w:val="24"/>
              </w:rPr>
            </w:pPr>
            <w:r w:rsidRPr="005D696F">
              <w:rPr>
                <w:sz w:val="24"/>
                <w:szCs w:val="24"/>
              </w:rPr>
              <w:t>63188,4</w:t>
            </w:r>
          </w:p>
        </w:tc>
        <w:tc>
          <w:tcPr>
            <w:tcW w:w="992" w:type="dxa"/>
            <w:shd w:val="clear" w:color="auto" w:fill="auto"/>
            <w:noWrap/>
            <w:hideMark/>
          </w:tcPr>
          <w:p w:rsidR="0037740C" w:rsidRPr="005D696F" w:rsidRDefault="0037740C" w:rsidP="0037740C">
            <w:pPr>
              <w:rPr>
                <w:sz w:val="24"/>
                <w:szCs w:val="24"/>
              </w:rPr>
            </w:pPr>
            <w:r w:rsidRPr="005D696F">
              <w:rPr>
                <w:sz w:val="24"/>
                <w:szCs w:val="24"/>
              </w:rPr>
              <w:t>63022,7</w:t>
            </w:r>
          </w:p>
        </w:tc>
        <w:tc>
          <w:tcPr>
            <w:tcW w:w="998"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7"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275000,0</w:t>
            </w:r>
          </w:p>
        </w:tc>
      </w:tr>
      <w:tr w:rsidR="0037740C" w:rsidRPr="005D696F" w:rsidTr="00570ADE">
        <w:trPr>
          <w:trHeight w:val="425"/>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34556,8</w:t>
            </w:r>
          </w:p>
        </w:tc>
        <w:tc>
          <w:tcPr>
            <w:tcW w:w="940" w:type="dxa"/>
            <w:shd w:val="clear" w:color="auto" w:fill="auto"/>
            <w:noWrap/>
            <w:hideMark/>
          </w:tcPr>
          <w:p w:rsidR="0037740C" w:rsidRPr="005D696F" w:rsidRDefault="0037740C" w:rsidP="0037740C">
            <w:pPr>
              <w:rPr>
                <w:sz w:val="24"/>
                <w:szCs w:val="24"/>
              </w:rPr>
            </w:pPr>
            <w:r w:rsidRPr="005D696F">
              <w:rPr>
                <w:sz w:val="24"/>
                <w:szCs w:val="24"/>
              </w:rPr>
              <w:t>9172,8</w:t>
            </w:r>
          </w:p>
        </w:tc>
        <w:tc>
          <w:tcPr>
            <w:tcW w:w="992" w:type="dxa"/>
            <w:shd w:val="clear" w:color="auto" w:fill="auto"/>
            <w:noWrap/>
            <w:hideMark/>
          </w:tcPr>
          <w:p w:rsidR="0037740C" w:rsidRPr="005D696F" w:rsidRDefault="0037740C" w:rsidP="0037740C">
            <w:pPr>
              <w:rPr>
                <w:sz w:val="24"/>
                <w:szCs w:val="24"/>
              </w:rPr>
            </w:pPr>
            <w:r w:rsidRPr="005D696F">
              <w:rPr>
                <w:sz w:val="24"/>
                <w:szCs w:val="24"/>
              </w:rPr>
              <w:t>8188,4</w:t>
            </w:r>
          </w:p>
        </w:tc>
        <w:tc>
          <w:tcPr>
            <w:tcW w:w="992" w:type="dxa"/>
            <w:shd w:val="clear" w:color="auto" w:fill="auto"/>
            <w:noWrap/>
            <w:hideMark/>
          </w:tcPr>
          <w:p w:rsidR="0037740C" w:rsidRPr="005D696F" w:rsidRDefault="0037740C" w:rsidP="0037740C">
            <w:pPr>
              <w:rPr>
                <w:sz w:val="24"/>
                <w:szCs w:val="24"/>
              </w:rPr>
            </w:pPr>
            <w:r w:rsidRPr="005D696F">
              <w:rPr>
                <w:sz w:val="24"/>
                <w:szCs w:val="24"/>
              </w:rPr>
              <w:t>8022,7</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431"/>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661085,5</w:t>
            </w:r>
          </w:p>
        </w:tc>
        <w:tc>
          <w:tcPr>
            <w:tcW w:w="940" w:type="dxa"/>
            <w:shd w:val="clear" w:color="auto" w:fill="auto"/>
            <w:noWrap/>
            <w:hideMark/>
          </w:tcPr>
          <w:p w:rsidR="0037740C" w:rsidRPr="005D696F" w:rsidRDefault="0037740C" w:rsidP="0037740C">
            <w:pPr>
              <w:rPr>
                <w:sz w:val="24"/>
                <w:szCs w:val="24"/>
              </w:rPr>
            </w:pPr>
            <w:r w:rsidRPr="005D696F">
              <w:rPr>
                <w:sz w:val="24"/>
                <w:szCs w:val="24"/>
              </w:rPr>
              <w:t>56085,5</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8"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7"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2" w:type="dxa"/>
            <w:shd w:val="clear" w:color="auto" w:fill="auto"/>
            <w:noWrap/>
            <w:hideMark/>
          </w:tcPr>
          <w:p w:rsidR="0037740C" w:rsidRPr="005D696F" w:rsidRDefault="0037740C" w:rsidP="0037740C">
            <w:pPr>
              <w:rPr>
                <w:sz w:val="24"/>
                <w:szCs w:val="24"/>
              </w:rPr>
            </w:pPr>
            <w:r w:rsidRPr="005D696F">
              <w:rPr>
                <w:sz w:val="24"/>
                <w:szCs w:val="24"/>
              </w:rPr>
              <w:t>55000,0</w:t>
            </w:r>
          </w:p>
        </w:tc>
        <w:tc>
          <w:tcPr>
            <w:tcW w:w="993" w:type="dxa"/>
            <w:shd w:val="clear" w:color="auto" w:fill="auto"/>
            <w:noWrap/>
            <w:hideMark/>
          </w:tcPr>
          <w:p w:rsidR="0037740C" w:rsidRPr="005D696F" w:rsidRDefault="0037740C" w:rsidP="0037740C">
            <w:pPr>
              <w:rPr>
                <w:sz w:val="24"/>
                <w:szCs w:val="24"/>
              </w:rPr>
            </w:pPr>
            <w:r w:rsidRPr="005D696F">
              <w:rPr>
                <w:sz w:val="24"/>
                <w:szCs w:val="24"/>
              </w:rPr>
              <w:t>275000,0</w:t>
            </w:r>
          </w:p>
        </w:tc>
      </w:tr>
      <w:tr w:rsidR="0037740C" w:rsidRPr="005D696F" w:rsidTr="00570ADE">
        <w:trPr>
          <w:trHeight w:val="255"/>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Итого по подпрограмме 1</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1568797,0</w:t>
            </w:r>
          </w:p>
        </w:tc>
        <w:tc>
          <w:tcPr>
            <w:tcW w:w="940" w:type="dxa"/>
            <w:shd w:val="clear" w:color="auto" w:fill="auto"/>
            <w:noWrap/>
            <w:hideMark/>
          </w:tcPr>
          <w:p w:rsidR="0037740C" w:rsidRPr="005D696F" w:rsidRDefault="0037740C" w:rsidP="0037740C">
            <w:pPr>
              <w:rPr>
                <w:sz w:val="24"/>
                <w:szCs w:val="24"/>
              </w:rPr>
            </w:pPr>
            <w:r w:rsidRPr="005D696F">
              <w:rPr>
                <w:sz w:val="24"/>
                <w:szCs w:val="24"/>
              </w:rPr>
              <w:t>256434,1</w:t>
            </w:r>
          </w:p>
        </w:tc>
        <w:tc>
          <w:tcPr>
            <w:tcW w:w="992" w:type="dxa"/>
            <w:shd w:val="clear" w:color="auto" w:fill="auto"/>
            <w:noWrap/>
            <w:hideMark/>
          </w:tcPr>
          <w:p w:rsidR="0037740C" w:rsidRPr="005D696F" w:rsidRDefault="0037740C" w:rsidP="0037740C">
            <w:pPr>
              <w:rPr>
                <w:sz w:val="24"/>
                <w:szCs w:val="24"/>
              </w:rPr>
            </w:pPr>
            <w:r w:rsidRPr="005D696F">
              <w:rPr>
                <w:sz w:val="24"/>
                <w:szCs w:val="24"/>
              </w:rPr>
              <w:t>106324,1</w:t>
            </w:r>
          </w:p>
        </w:tc>
        <w:tc>
          <w:tcPr>
            <w:tcW w:w="992" w:type="dxa"/>
            <w:shd w:val="clear" w:color="auto" w:fill="auto"/>
            <w:noWrap/>
            <w:hideMark/>
          </w:tcPr>
          <w:p w:rsidR="0037740C" w:rsidRPr="005D696F" w:rsidRDefault="0037740C" w:rsidP="0037740C">
            <w:pPr>
              <w:rPr>
                <w:sz w:val="24"/>
                <w:szCs w:val="24"/>
              </w:rPr>
            </w:pPr>
            <w:r w:rsidRPr="005D696F">
              <w:rPr>
                <w:sz w:val="24"/>
                <w:szCs w:val="24"/>
              </w:rPr>
              <w:t>127658,6</w:t>
            </w:r>
          </w:p>
        </w:tc>
        <w:tc>
          <w:tcPr>
            <w:tcW w:w="998"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7"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3"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2"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3" w:type="dxa"/>
            <w:shd w:val="clear" w:color="auto" w:fill="auto"/>
            <w:noWrap/>
            <w:hideMark/>
          </w:tcPr>
          <w:p w:rsidR="0037740C" w:rsidRPr="005D696F" w:rsidRDefault="0037740C" w:rsidP="0037740C">
            <w:pPr>
              <w:rPr>
                <w:sz w:val="24"/>
                <w:szCs w:val="24"/>
              </w:rPr>
            </w:pPr>
            <w:r w:rsidRPr="005D696F">
              <w:rPr>
                <w:sz w:val="24"/>
                <w:szCs w:val="24"/>
              </w:rPr>
              <w:t>600670,7</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26009,4</w:t>
            </w:r>
          </w:p>
        </w:tc>
        <w:tc>
          <w:tcPr>
            <w:tcW w:w="940" w:type="dxa"/>
            <w:shd w:val="clear" w:color="auto" w:fill="auto"/>
            <w:noWrap/>
            <w:hideMark/>
          </w:tcPr>
          <w:p w:rsidR="0037740C" w:rsidRPr="005D696F" w:rsidRDefault="0037740C" w:rsidP="0037740C">
            <w:pPr>
              <w:rPr>
                <w:sz w:val="24"/>
                <w:szCs w:val="24"/>
              </w:rPr>
            </w:pPr>
            <w:r w:rsidRPr="005D696F">
              <w:rPr>
                <w:sz w:val="24"/>
                <w:szCs w:val="24"/>
              </w:rPr>
              <w:t>9381,3</w:t>
            </w:r>
          </w:p>
        </w:tc>
        <w:tc>
          <w:tcPr>
            <w:tcW w:w="992" w:type="dxa"/>
            <w:shd w:val="clear" w:color="auto" w:fill="auto"/>
            <w:noWrap/>
            <w:hideMark/>
          </w:tcPr>
          <w:p w:rsidR="0037740C" w:rsidRPr="005D696F" w:rsidRDefault="0037740C" w:rsidP="0037740C">
            <w:pPr>
              <w:rPr>
                <w:sz w:val="24"/>
                <w:szCs w:val="24"/>
              </w:rPr>
            </w:pPr>
            <w:r w:rsidRPr="005D696F">
              <w:rPr>
                <w:sz w:val="24"/>
                <w:szCs w:val="24"/>
              </w:rPr>
              <w:t>8396,9</w:t>
            </w:r>
          </w:p>
        </w:tc>
        <w:tc>
          <w:tcPr>
            <w:tcW w:w="992" w:type="dxa"/>
            <w:shd w:val="clear" w:color="auto" w:fill="auto"/>
            <w:noWrap/>
            <w:hideMark/>
          </w:tcPr>
          <w:p w:rsidR="0037740C" w:rsidRPr="005D696F" w:rsidRDefault="0037740C" w:rsidP="0037740C">
            <w:pPr>
              <w:rPr>
                <w:sz w:val="24"/>
                <w:szCs w:val="24"/>
              </w:rPr>
            </w:pPr>
            <w:r w:rsidRPr="005D696F">
              <w:rPr>
                <w:sz w:val="24"/>
                <w:szCs w:val="24"/>
              </w:rPr>
              <w:t>8231,2</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1542787,6</w:t>
            </w:r>
          </w:p>
        </w:tc>
        <w:tc>
          <w:tcPr>
            <w:tcW w:w="940" w:type="dxa"/>
            <w:shd w:val="clear" w:color="auto" w:fill="auto"/>
            <w:noWrap/>
            <w:hideMark/>
          </w:tcPr>
          <w:p w:rsidR="0037740C" w:rsidRPr="005D696F" w:rsidRDefault="0037740C" w:rsidP="0037740C">
            <w:pPr>
              <w:rPr>
                <w:sz w:val="24"/>
                <w:szCs w:val="24"/>
              </w:rPr>
            </w:pPr>
            <w:r w:rsidRPr="005D696F">
              <w:rPr>
                <w:sz w:val="24"/>
                <w:szCs w:val="24"/>
              </w:rPr>
              <w:t>247052,8</w:t>
            </w:r>
          </w:p>
        </w:tc>
        <w:tc>
          <w:tcPr>
            <w:tcW w:w="992" w:type="dxa"/>
            <w:shd w:val="clear" w:color="auto" w:fill="auto"/>
            <w:noWrap/>
            <w:hideMark/>
          </w:tcPr>
          <w:p w:rsidR="0037740C" w:rsidRPr="005D696F" w:rsidRDefault="0037740C" w:rsidP="0037740C">
            <w:pPr>
              <w:rPr>
                <w:sz w:val="24"/>
                <w:szCs w:val="24"/>
              </w:rPr>
            </w:pPr>
            <w:r w:rsidRPr="005D696F">
              <w:rPr>
                <w:sz w:val="24"/>
                <w:szCs w:val="24"/>
              </w:rPr>
              <w:t>97927,2</w:t>
            </w:r>
          </w:p>
        </w:tc>
        <w:tc>
          <w:tcPr>
            <w:tcW w:w="992"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8"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7"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3"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2" w:type="dxa"/>
            <w:shd w:val="clear" w:color="auto" w:fill="auto"/>
            <w:noWrap/>
            <w:hideMark/>
          </w:tcPr>
          <w:p w:rsidR="0037740C" w:rsidRPr="005D696F" w:rsidRDefault="0037740C" w:rsidP="0037740C">
            <w:pPr>
              <w:rPr>
                <w:sz w:val="24"/>
                <w:szCs w:val="24"/>
              </w:rPr>
            </w:pPr>
            <w:r w:rsidRPr="005D696F">
              <w:rPr>
                <w:sz w:val="24"/>
                <w:szCs w:val="24"/>
              </w:rPr>
              <w:t>119427,4</w:t>
            </w:r>
          </w:p>
        </w:tc>
        <w:tc>
          <w:tcPr>
            <w:tcW w:w="993" w:type="dxa"/>
            <w:shd w:val="clear" w:color="auto" w:fill="auto"/>
            <w:noWrap/>
            <w:hideMark/>
          </w:tcPr>
          <w:p w:rsidR="0037740C" w:rsidRPr="005D696F" w:rsidRDefault="0037740C" w:rsidP="0037740C">
            <w:pPr>
              <w:rPr>
                <w:sz w:val="24"/>
                <w:szCs w:val="24"/>
              </w:rPr>
            </w:pPr>
            <w:r w:rsidRPr="005D696F">
              <w:rPr>
                <w:sz w:val="24"/>
                <w:szCs w:val="24"/>
              </w:rPr>
              <w:t>600670,7</w:t>
            </w:r>
          </w:p>
        </w:tc>
      </w:tr>
      <w:tr w:rsidR="0037740C" w:rsidRPr="005D696F" w:rsidTr="00570ADE">
        <w:trPr>
          <w:trHeight w:val="828"/>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 xml:space="preserve">в т.ч. безвозмездные </w:t>
            </w:r>
            <w:r w:rsidRPr="005D696F">
              <w:rPr>
                <w:sz w:val="24"/>
                <w:szCs w:val="24"/>
              </w:rPr>
              <w:lastRenderedPageBreak/>
              <w:t>поступления физических и юридических лиц</w:t>
            </w:r>
          </w:p>
        </w:tc>
        <w:tc>
          <w:tcPr>
            <w:tcW w:w="992" w:type="dxa"/>
            <w:shd w:val="clear" w:color="auto" w:fill="auto"/>
            <w:noWrap/>
            <w:hideMark/>
          </w:tcPr>
          <w:p w:rsidR="0037740C" w:rsidRPr="005D696F" w:rsidRDefault="0037740C" w:rsidP="0037740C">
            <w:pPr>
              <w:rPr>
                <w:sz w:val="24"/>
                <w:szCs w:val="24"/>
              </w:rPr>
            </w:pPr>
            <w:r w:rsidRPr="005D696F">
              <w:rPr>
                <w:sz w:val="24"/>
                <w:szCs w:val="24"/>
              </w:rPr>
              <w:lastRenderedPageBreak/>
              <w:t>60294,0</w:t>
            </w:r>
          </w:p>
        </w:tc>
        <w:tc>
          <w:tcPr>
            <w:tcW w:w="940" w:type="dxa"/>
            <w:shd w:val="clear" w:color="auto" w:fill="auto"/>
            <w:noWrap/>
            <w:hideMark/>
          </w:tcPr>
          <w:p w:rsidR="0037740C" w:rsidRPr="005D696F" w:rsidRDefault="0037740C" w:rsidP="0037740C">
            <w:pPr>
              <w:rPr>
                <w:sz w:val="24"/>
                <w:szCs w:val="24"/>
              </w:rPr>
            </w:pPr>
            <w:r w:rsidRPr="005D696F">
              <w:rPr>
                <w:sz w:val="24"/>
                <w:szCs w:val="24"/>
              </w:rPr>
              <w:t>60294,0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52"/>
        </w:trPr>
        <w:tc>
          <w:tcPr>
            <w:tcW w:w="15174" w:type="dxa"/>
            <w:gridSpan w:val="13"/>
            <w:shd w:val="clear" w:color="auto" w:fill="auto"/>
            <w:hideMark/>
          </w:tcPr>
          <w:p w:rsidR="0037740C" w:rsidRPr="00570ADE" w:rsidRDefault="00570ADE" w:rsidP="00570ADE">
            <w:pPr>
              <w:jc w:val="center"/>
              <w:rPr>
                <w:b/>
                <w:sz w:val="24"/>
                <w:szCs w:val="24"/>
              </w:rPr>
            </w:pPr>
            <w:r w:rsidRPr="00570ADE">
              <w:rPr>
                <w:b/>
                <w:sz w:val="24"/>
                <w:szCs w:val="24"/>
              </w:rPr>
              <w:lastRenderedPageBreak/>
              <w:t xml:space="preserve">Подпрограмма 5. </w:t>
            </w:r>
            <w:r w:rsidR="0037740C" w:rsidRPr="00570ADE">
              <w:rPr>
                <w:b/>
                <w:sz w:val="24"/>
                <w:szCs w:val="24"/>
              </w:rPr>
              <w:t>Формиров</w:t>
            </w:r>
            <w:r w:rsidRPr="00570ADE">
              <w:rPr>
                <w:b/>
                <w:sz w:val="24"/>
                <w:szCs w:val="24"/>
              </w:rPr>
              <w:t>ание комфортной городской среды</w:t>
            </w:r>
          </w:p>
        </w:tc>
      </w:tr>
      <w:tr w:rsidR="0037740C" w:rsidRPr="005D696F" w:rsidTr="00570ADE">
        <w:trPr>
          <w:trHeight w:val="314"/>
        </w:trPr>
        <w:tc>
          <w:tcPr>
            <w:tcW w:w="846" w:type="dxa"/>
            <w:vMerge w:val="restart"/>
            <w:shd w:val="clear" w:color="auto" w:fill="auto"/>
            <w:hideMark/>
          </w:tcPr>
          <w:p w:rsidR="0037740C" w:rsidRPr="005D696F" w:rsidRDefault="0037740C" w:rsidP="00570ADE">
            <w:pPr>
              <w:jc w:val="center"/>
              <w:rPr>
                <w:sz w:val="24"/>
                <w:szCs w:val="24"/>
              </w:rPr>
            </w:pPr>
            <w:r w:rsidRPr="005D696F">
              <w:rPr>
                <w:sz w:val="24"/>
                <w:szCs w:val="24"/>
              </w:rPr>
              <w:t>5.1.</w:t>
            </w:r>
          </w:p>
        </w:tc>
        <w:tc>
          <w:tcPr>
            <w:tcW w:w="2410" w:type="dxa"/>
            <w:vMerge w:val="restart"/>
            <w:shd w:val="clear" w:color="auto" w:fill="auto"/>
            <w:hideMark/>
          </w:tcPr>
          <w:p w:rsidR="0037740C" w:rsidRPr="005D696F" w:rsidRDefault="0037740C" w:rsidP="0037740C">
            <w:pPr>
              <w:rPr>
                <w:sz w:val="24"/>
                <w:szCs w:val="24"/>
              </w:rPr>
            </w:pPr>
            <w:r w:rsidRPr="005D696F">
              <w:rPr>
                <w:sz w:val="24"/>
                <w:szCs w:val="24"/>
              </w:rPr>
              <w:t>Формирование комфортной городской среды (2; 3)</w:t>
            </w:r>
          </w:p>
        </w:tc>
        <w:tc>
          <w:tcPr>
            <w:tcW w:w="1470" w:type="dxa"/>
            <w:vMerge w:val="restart"/>
            <w:shd w:val="clear" w:color="auto" w:fill="auto"/>
            <w:hideMark/>
          </w:tcPr>
          <w:p w:rsidR="0037740C" w:rsidRPr="005D696F" w:rsidRDefault="0037740C" w:rsidP="0037740C">
            <w:pPr>
              <w:rPr>
                <w:sz w:val="24"/>
                <w:szCs w:val="24"/>
              </w:rPr>
            </w:pPr>
            <w:r w:rsidRPr="005D696F">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38333,2</w:t>
            </w:r>
          </w:p>
        </w:tc>
        <w:tc>
          <w:tcPr>
            <w:tcW w:w="940" w:type="dxa"/>
            <w:shd w:val="clear" w:color="auto" w:fill="auto"/>
            <w:noWrap/>
            <w:hideMark/>
          </w:tcPr>
          <w:p w:rsidR="0037740C" w:rsidRPr="005D696F" w:rsidRDefault="0037740C" w:rsidP="0037740C">
            <w:pPr>
              <w:rPr>
                <w:sz w:val="24"/>
                <w:szCs w:val="24"/>
              </w:rPr>
            </w:pPr>
            <w:r w:rsidRPr="005D696F">
              <w:rPr>
                <w:sz w:val="24"/>
                <w:szCs w:val="24"/>
              </w:rPr>
              <w:t>36780,5</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570ADE">
            <w:pPr>
              <w:jc w:val="cente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1916,0</w:t>
            </w:r>
          </w:p>
        </w:tc>
        <w:tc>
          <w:tcPr>
            <w:tcW w:w="940" w:type="dxa"/>
            <w:shd w:val="clear" w:color="auto" w:fill="auto"/>
            <w:noWrap/>
            <w:hideMark/>
          </w:tcPr>
          <w:p w:rsidR="0037740C" w:rsidRPr="005D696F" w:rsidRDefault="0037740C" w:rsidP="0037740C">
            <w:pPr>
              <w:rPr>
                <w:sz w:val="24"/>
                <w:szCs w:val="24"/>
              </w:rPr>
            </w:pPr>
            <w:r w:rsidRPr="005D696F">
              <w:rPr>
                <w:sz w:val="24"/>
                <w:szCs w:val="24"/>
              </w:rPr>
              <w:t>1916,0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846" w:type="dxa"/>
            <w:vMerge/>
            <w:vAlign w:val="center"/>
            <w:hideMark/>
          </w:tcPr>
          <w:p w:rsidR="0037740C" w:rsidRPr="005D696F" w:rsidRDefault="0037740C" w:rsidP="00570ADE">
            <w:pPr>
              <w:jc w:val="cente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2996,9</w:t>
            </w:r>
          </w:p>
        </w:tc>
        <w:tc>
          <w:tcPr>
            <w:tcW w:w="940" w:type="dxa"/>
            <w:shd w:val="clear" w:color="auto" w:fill="auto"/>
            <w:noWrap/>
            <w:hideMark/>
          </w:tcPr>
          <w:p w:rsidR="0037740C" w:rsidRPr="005D696F" w:rsidRDefault="0037740C" w:rsidP="0037740C">
            <w:pPr>
              <w:rPr>
                <w:sz w:val="24"/>
                <w:szCs w:val="24"/>
              </w:rPr>
            </w:pPr>
            <w:r w:rsidRPr="005D696F">
              <w:rPr>
                <w:sz w:val="24"/>
                <w:szCs w:val="24"/>
              </w:rPr>
              <w:t>2996,9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846" w:type="dxa"/>
            <w:vMerge/>
            <w:vAlign w:val="center"/>
            <w:hideMark/>
          </w:tcPr>
          <w:p w:rsidR="0037740C" w:rsidRPr="005D696F" w:rsidRDefault="0037740C" w:rsidP="00570ADE">
            <w:pPr>
              <w:jc w:val="cente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местного бюджета</w:t>
            </w:r>
          </w:p>
        </w:tc>
        <w:tc>
          <w:tcPr>
            <w:tcW w:w="992" w:type="dxa"/>
            <w:shd w:val="clear" w:color="auto" w:fill="auto"/>
            <w:noWrap/>
            <w:hideMark/>
          </w:tcPr>
          <w:p w:rsidR="0037740C" w:rsidRPr="005D696F" w:rsidRDefault="0037740C" w:rsidP="0037740C">
            <w:pPr>
              <w:rPr>
                <w:sz w:val="24"/>
                <w:szCs w:val="24"/>
              </w:rPr>
            </w:pPr>
            <w:r w:rsidRPr="005D696F">
              <w:rPr>
                <w:sz w:val="24"/>
                <w:szCs w:val="24"/>
              </w:rPr>
              <w:t>26920,3</w:t>
            </w:r>
          </w:p>
        </w:tc>
        <w:tc>
          <w:tcPr>
            <w:tcW w:w="940" w:type="dxa"/>
            <w:shd w:val="clear" w:color="auto" w:fill="auto"/>
            <w:noWrap/>
            <w:hideMark/>
          </w:tcPr>
          <w:p w:rsidR="0037740C" w:rsidRPr="005D696F" w:rsidRDefault="0037740C" w:rsidP="0037740C">
            <w:pPr>
              <w:rPr>
                <w:sz w:val="24"/>
                <w:szCs w:val="24"/>
              </w:rPr>
            </w:pPr>
            <w:r w:rsidRPr="005D696F">
              <w:rPr>
                <w:sz w:val="24"/>
                <w:szCs w:val="24"/>
              </w:rPr>
              <w:t>25367,6</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408"/>
        </w:trPr>
        <w:tc>
          <w:tcPr>
            <w:tcW w:w="846" w:type="dxa"/>
            <w:vMerge/>
            <w:vAlign w:val="center"/>
            <w:hideMark/>
          </w:tcPr>
          <w:p w:rsidR="0037740C" w:rsidRPr="005D696F" w:rsidRDefault="0037740C" w:rsidP="00570ADE">
            <w:pPr>
              <w:jc w:val="cente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6500,0</w:t>
            </w:r>
          </w:p>
        </w:tc>
        <w:tc>
          <w:tcPr>
            <w:tcW w:w="940" w:type="dxa"/>
            <w:shd w:val="clear" w:color="auto" w:fill="auto"/>
            <w:noWrap/>
            <w:hideMark/>
          </w:tcPr>
          <w:p w:rsidR="0037740C" w:rsidRPr="005D696F" w:rsidRDefault="0037740C" w:rsidP="0037740C">
            <w:pPr>
              <w:rPr>
                <w:sz w:val="24"/>
                <w:szCs w:val="24"/>
              </w:rPr>
            </w:pPr>
            <w:r w:rsidRPr="005D696F">
              <w:rPr>
                <w:sz w:val="24"/>
                <w:szCs w:val="24"/>
              </w:rPr>
              <w:t>6500,0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52"/>
        </w:trPr>
        <w:tc>
          <w:tcPr>
            <w:tcW w:w="846" w:type="dxa"/>
            <w:vMerge w:val="restart"/>
            <w:shd w:val="clear" w:color="auto" w:fill="auto"/>
            <w:hideMark/>
          </w:tcPr>
          <w:p w:rsidR="0037740C" w:rsidRPr="005D696F" w:rsidRDefault="0037740C" w:rsidP="00570ADE">
            <w:pPr>
              <w:jc w:val="center"/>
              <w:rPr>
                <w:sz w:val="24"/>
                <w:szCs w:val="24"/>
              </w:rPr>
            </w:pPr>
            <w:r w:rsidRPr="005D696F">
              <w:rPr>
                <w:sz w:val="24"/>
                <w:szCs w:val="24"/>
              </w:rPr>
              <w:t>5.1.1.</w:t>
            </w:r>
          </w:p>
        </w:tc>
        <w:tc>
          <w:tcPr>
            <w:tcW w:w="2410" w:type="dxa"/>
            <w:vMerge w:val="restart"/>
            <w:shd w:val="clear" w:color="auto" w:fill="auto"/>
            <w:hideMark/>
          </w:tcPr>
          <w:p w:rsidR="0037740C" w:rsidRPr="005D696F" w:rsidRDefault="0037740C" w:rsidP="0037740C">
            <w:pPr>
              <w:rPr>
                <w:sz w:val="24"/>
                <w:szCs w:val="24"/>
              </w:rPr>
            </w:pPr>
            <w:r w:rsidRPr="005D696F">
              <w:rPr>
                <w:sz w:val="24"/>
                <w:szCs w:val="24"/>
              </w:rPr>
              <w:t>Формирование комфортной городской среды</w:t>
            </w:r>
          </w:p>
        </w:tc>
        <w:tc>
          <w:tcPr>
            <w:tcW w:w="1470" w:type="dxa"/>
            <w:vMerge w:val="restart"/>
            <w:shd w:val="clear" w:color="auto" w:fill="auto"/>
            <w:hideMark/>
          </w:tcPr>
          <w:p w:rsidR="0037740C" w:rsidRPr="005D696F" w:rsidRDefault="0037740C" w:rsidP="0037740C">
            <w:pPr>
              <w:rPr>
                <w:sz w:val="24"/>
                <w:szCs w:val="24"/>
              </w:rPr>
            </w:pPr>
            <w:r w:rsidRPr="005D696F">
              <w:rPr>
                <w:sz w:val="24"/>
                <w:szCs w:val="24"/>
              </w:rPr>
              <w:t xml:space="preserve">отдел жилищно-коммунального хозяйства, энергетики и строительства администрации района; администрация </w:t>
            </w:r>
            <w:r w:rsidRPr="005D696F">
              <w:rPr>
                <w:sz w:val="24"/>
                <w:szCs w:val="24"/>
              </w:rPr>
              <w:lastRenderedPageBreak/>
              <w:t>городского (сельского) поселения</w:t>
            </w:r>
          </w:p>
        </w:tc>
        <w:tc>
          <w:tcPr>
            <w:tcW w:w="1559" w:type="dxa"/>
            <w:shd w:val="clear" w:color="auto" w:fill="auto"/>
            <w:noWrap/>
            <w:hideMark/>
          </w:tcPr>
          <w:p w:rsidR="0037740C" w:rsidRPr="005D696F" w:rsidRDefault="0037740C" w:rsidP="0037740C">
            <w:pPr>
              <w:rPr>
                <w:sz w:val="24"/>
                <w:szCs w:val="24"/>
              </w:rPr>
            </w:pPr>
            <w:r w:rsidRPr="005D696F">
              <w:rPr>
                <w:sz w:val="24"/>
                <w:szCs w:val="24"/>
              </w:rPr>
              <w:lastRenderedPageBreak/>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1552,7</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бюджета района</w:t>
            </w:r>
          </w:p>
        </w:tc>
        <w:tc>
          <w:tcPr>
            <w:tcW w:w="992" w:type="dxa"/>
            <w:shd w:val="clear" w:color="auto" w:fill="auto"/>
            <w:noWrap/>
            <w:hideMark/>
          </w:tcPr>
          <w:p w:rsidR="0037740C" w:rsidRPr="005D696F" w:rsidRDefault="0037740C" w:rsidP="0037740C">
            <w:pPr>
              <w:rPr>
                <w:sz w:val="24"/>
                <w:szCs w:val="24"/>
              </w:rPr>
            </w:pPr>
            <w:r w:rsidRPr="005D696F">
              <w:rPr>
                <w:sz w:val="24"/>
                <w:szCs w:val="24"/>
              </w:rPr>
              <w:t>1552,7</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 xml:space="preserve">бюджет </w:t>
            </w:r>
            <w:r w:rsidRPr="005D696F">
              <w:rPr>
                <w:sz w:val="24"/>
                <w:szCs w:val="24"/>
              </w:rPr>
              <w:lastRenderedPageBreak/>
              <w:t>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lastRenderedPageBreak/>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846" w:type="dxa"/>
            <w:vMerge w:val="restart"/>
            <w:shd w:val="clear" w:color="auto" w:fill="auto"/>
            <w:hideMark/>
          </w:tcPr>
          <w:p w:rsidR="0037740C" w:rsidRPr="005D696F" w:rsidRDefault="0037740C" w:rsidP="00570ADE">
            <w:pPr>
              <w:jc w:val="center"/>
              <w:rPr>
                <w:sz w:val="24"/>
                <w:szCs w:val="24"/>
              </w:rPr>
            </w:pPr>
            <w:r w:rsidRPr="005D696F">
              <w:rPr>
                <w:sz w:val="24"/>
                <w:szCs w:val="24"/>
              </w:rPr>
              <w:lastRenderedPageBreak/>
              <w:t>5.1.14.</w:t>
            </w:r>
          </w:p>
        </w:tc>
        <w:tc>
          <w:tcPr>
            <w:tcW w:w="2410" w:type="dxa"/>
            <w:vMerge w:val="restart"/>
            <w:shd w:val="clear" w:color="auto" w:fill="auto"/>
            <w:hideMark/>
          </w:tcPr>
          <w:p w:rsidR="0037740C" w:rsidRPr="005D696F" w:rsidRDefault="0037740C" w:rsidP="00570ADE">
            <w:pPr>
              <w:rPr>
                <w:sz w:val="24"/>
                <w:szCs w:val="24"/>
              </w:rPr>
            </w:pPr>
            <w:r w:rsidRPr="005D696F">
              <w:rPr>
                <w:sz w:val="24"/>
                <w:szCs w:val="24"/>
              </w:rPr>
              <w:t>Обустройство сквера</w:t>
            </w:r>
            <w:r w:rsidR="00570ADE">
              <w:rPr>
                <w:sz w:val="24"/>
                <w:szCs w:val="24"/>
              </w:rPr>
              <w:t xml:space="preserve"> по ул. Центральной,</w:t>
            </w:r>
            <w:r w:rsidRPr="005D696F">
              <w:rPr>
                <w:sz w:val="24"/>
                <w:szCs w:val="24"/>
              </w:rPr>
              <w:t xml:space="preserve"> д.9</w:t>
            </w:r>
            <w:r w:rsidR="00570ADE">
              <w:rPr>
                <w:sz w:val="24"/>
                <w:szCs w:val="24"/>
              </w:rPr>
              <w:t xml:space="preserve"> в с. Охтеурье</w:t>
            </w:r>
            <w:r w:rsidRPr="005D696F">
              <w:rPr>
                <w:sz w:val="24"/>
                <w:szCs w:val="24"/>
              </w:rPr>
              <w:t xml:space="preserve"> (общественная территория)</w:t>
            </w:r>
          </w:p>
        </w:tc>
        <w:tc>
          <w:tcPr>
            <w:tcW w:w="1470" w:type="dxa"/>
            <w:vMerge w:val="restart"/>
            <w:shd w:val="clear" w:color="auto" w:fill="auto"/>
            <w:hideMark/>
          </w:tcPr>
          <w:p w:rsidR="0037740C" w:rsidRPr="005D696F" w:rsidRDefault="0037740C" w:rsidP="0037740C">
            <w:pPr>
              <w:rPr>
                <w:sz w:val="24"/>
                <w:szCs w:val="24"/>
              </w:rPr>
            </w:pPr>
            <w:r w:rsidRPr="005D696F">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5929,9</w:t>
            </w:r>
          </w:p>
        </w:tc>
        <w:tc>
          <w:tcPr>
            <w:tcW w:w="940" w:type="dxa"/>
            <w:shd w:val="clear" w:color="auto" w:fill="auto"/>
            <w:noWrap/>
            <w:hideMark/>
          </w:tcPr>
          <w:p w:rsidR="0037740C" w:rsidRPr="005D696F" w:rsidRDefault="0037740C" w:rsidP="0037740C">
            <w:pPr>
              <w:rPr>
                <w:sz w:val="24"/>
                <w:szCs w:val="24"/>
              </w:rPr>
            </w:pPr>
            <w:r w:rsidRPr="005D696F">
              <w:rPr>
                <w:sz w:val="24"/>
                <w:szCs w:val="24"/>
              </w:rPr>
              <w:t>5929,9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570ADE">
            <w:pPr>
              <w:jc w:val="cente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565,2</w:t>
            </w:r>
          </w:p>
        </w:tc>
        <w:tc>
          <w:tcPr>
            <w:tcW w:w="940" w:type="dxa"/>
            <w:shd w:val="clear" w:color="auto" w:fill="auto"/>
            <w:noWrap/>
            <w:hideMark/>
          </w:tcPr>
          <w:p w:rsidR="0037740C" w:rsidRPr="005D696F" w:rsidRDefault="0037740C" w:rsidP="0037740C">
            <w:pPr>
              <w:rPr>
                <w:sz w:val="24"/>
                <w:szCs w:val="24"/>
              </w:rPr>
            </w:pPr>
            <w:r w:rsidRPr="005D696F">
              <w:rPr>
                <w:sz w:val="24"/>
                <w:szCs w:val="24"/>
              </w:rPr>
              <w:t>565,2</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570ADE">
            <w:pPr>
              <w:jc w:val="cente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884,1</w:t>
            </w:r>
          </w:p>
        </w:tc>
        <w:tc>
          <w:tcPr>
            <w:tcW w:w="940" w:type="dxa"/>
            <w:shd w:val="clear" w:color="auto" w:fill="auto"/>
            <w:noWrap/>
            <w:hideMark/>
          </w:tcPr>
          <w:p w:rsidR="0037740C" w:rsidRPr="005D696F" w:rsidRDefault="0037740C" w:rsidP="0037740C">
            <w:pPr>
              <w:rPr>
                <w:sz w:val="24"/>
                <w:szCs w:val="24"/>
              </w:rPr>
            </w:pPr>
            <w:r w:rsidRPr="005D696F">
              <w:rPr>
                <w:sz w:val="24"/>
                <w:szCs w:val="24"/>
              </w:rPr>
              <w:t>884,1</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720"/>
        </w:trPr>
        <w:tc>
          <w:tcPr>
            <w:tcW w:w="846" w:type="dxa"/>
            <w:vMerge/>
            <w:vAlign w:val="center"/>
            <w:hideMark/>
          </w:tcPr>
          <w:p w:rsidR="0037740C" w:rsidRPr="005D696F" w:rsidRDefault="0037740C" w:rsidP="00570ADE">
            <w:pPr>
              <w:jc w:val="cente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бюджета района</w:t>
            </w:r>
          </w:p>
        </w:tc>
        <w:tc>
          <w:tcPr>
            <w:tcW w:w="992" w:type="dxa"/>
            <w:shd w:val="clear" w:color="auto" w:fill="auto"/>
            <w:noWrap/>
            <w:hideMark/>
          </w:tcPr>
          <w:p w:rsidR="0037740C" w:rsidRPr="005D696F" w:rsidRDefault="0037740C" w:rsidP="0037740C">
            <w:pPr>
              <w:rPr>
                <w:sz w:val="24"/>
                <w:szCs w:val="24"/>
              </w:rPr>
            </w:pPr>
            <w:r w:rsidRPr="005D696F">
              <w:rPr>
                <w:sz w:val="24"/>
                <w:szCs w:val="24"/>
              </w:rPr>
              <w:t>4370,6</w:t>
            </w:r>
          </w:p>
        </w:tc>
        <w:tc>
          <w:tcPr>
            <w:tcW w:w="940" w:type="dxa"/>
            <w:shd w:val="clear" w:color="auto" w:fill="auto"/>
            <w:noWrap/>
            <w:hideMark/>
          </w:tcPr>
          <w:p w:rsidR="0037740C" w:rsidRPr="005D696F" w:rsidRDefault="0037740C" w:rsidP="0037740C">
            <w:pPr>
              <w:rPr>
                <w:sz w:val="24"/>
                <w:szCs w:val="24"/>
              </w:rPr>
            </w:pPr>
            <w:r w:rsidRPr="005D696F">
              <w:rPr>
                <w:sz w:val="24"/>
                <w:szCs w:val="24"/>
              </w:rPr>
              <w:t>4370,6</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570ADE">
            <w:pPr>
              <w:jc w:val="cente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110,0</w:t>
            </w:r>
          </w:p>
        </w:tc>
        <w:tc>
          <w:tcPr>
            <w:tcW w:w="940" w:type="dxa"/>
            <w:shd w:val="clear" w:color="auto" w:fill="auto"/>
            <w:noWrap/>
            <w:hideMark/>
          </w:tcPr>
          <w:p w:rsidR="0037740C" w:rsidRPr="005D696F" w:rsidRDefault="0037740C" w:rsidP="0037740C">
            <w:pPr>
              <w:rPr>
                <w:sz w:val="24"/>
                <w:szCs w:val="24"/>
              </w:rPr>
            </w:pPr>
            <w:r w:rsidRPr="005D696F">
              <w:rPr>
                <w:sz w:val="24"/>
                <w:szCs w:val="24"/>
              </w:rPr>
              <w:t>110,0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846" w:type="dxa"/>
            <w:vMerge w:val="restart"/>
            <w:shd w:val="clear" w:color="auto" w:fill="auto"/>
            <w:hideMark/>
          </w:tcPr>
          <w:p w:rsidR="0037740C" w:rsidRPr="005D696F" w:rsidRDefault="0037740C" w:rsidP="00570ADE">
            <w:pPr>
              <w:jc w:val="center"/>
              <w:rPr>
                <w:sz w:val="24"/>
                <w:szCs w:val="24"/>
              </w:rPr>
            </w:pPr>
            <w:r w:rsidRPr="005D696F">
              <w:rPr>
                <w:sz w:val="24"/>
                <w:szCs w:val="24"/>
              </w:rPr>
              <w:t>5.1.21.</w:t>
            </w:r>
          </w:p>
        </w:tc>
        <w:tc>
          <w:tcPr>
            <w:tcW w:w="2410" w:type="dxa"/>
            <w:vMerge w:val="restart"/>
            <w:shd w:val="clear" w:color="auto" w:fill="auto"/>
            <w:hideMark/>
          </w:tcPr>
          <w:p w:rsidR="0037740C" w:rsidRPr="005D696F" w:rsidRDefault="0037740C" w:rsidP="00570ADE">
            <w:pPr>
              <w:rPr>
                <w:sz w:val="24"/>
                <w:szCs w:val="24"/>
              </w:rPr>
            </w:pPr>
            <w:r w:rsidRPr="005D696F">
              <w:rPr>
                <w:sz w:val="24"/>
                <w:szCs w:val="24"/>
              </w:rPr>
              <w:t xml:space="preserve">Благоустройство общественной территории </w:t>
            </w:r>
            <w:r w:rsidR="00570ADE">
              <w:rPr>
                <w:sz w:val="24"/>
                <w:szCs w:val="24"/>
              </w:rPr>
              <w:t>по ул. Чумина в</w:t>
            </w:r>
            <w:r w:rsidRPr="005D696F">
              <w:rPr>
                <w:sz w:val="24"/>
                <w:szCs w:val="24"/>
              </w:rPr>
              <w:t xml:space="preserve"> д. Чехломей</w:t>
            </w:r>
          </w:p>
        </w:tc>
        <w:tc>
          <w:tcPr>
            <w:tcW w:w="1470" w:type="dxa"/>
            <w:vMerge w:val="restart"/>
            <w:shd w:val="clear" w:color="auto" w:fill="auto"/>
            <w:hideMark/>
          </w:tcPr>
          <w:p w:rsidR="0037740C" w:rsidRPr="005D696F" w:rsidRDefault="0037740C" w:rsidP="0037740C">
            <w:pPr>
              <w:rPr>
                <w:sz w:val="24"/>
                <w:szCs w:val="24"/>
              </w:rPr>
            </w:pPr>
            <w:r w:rsidRPr="005D696F">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1656,6</w:t>
            </w:r>
          </w:p>
        </w:tc>
        <w:tc>
          <w:tcPr>
            <w:tcW w:w="940" w:type="dxa"/>
            <w:shd w:val="clear" w:color="auto" w:fill="auto"/>
            <w:noWrap/>
            <w:hideMark/>
          </w:tcPr>
          <w:p w:rsidR="0037740C" w:rsidRPr="005D696F" w:rsidRDefault="0037740C" w:rsidP="0037740C">
            <w:pPr>
              <w:rPr>
                <w:sz w:val="24"/>
                <w:szCs w:val="24"/>
              </w:rPr>
            </w:pPr>
            <w:r w:rsidRPr="005D696F">
              <w:rPr>
                <w:sz w:val="24"/>
                <w:szCs w:val="24"/>
              </w:rPr>
              <w:t>1656,6</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516,9</w:t>
            </w:r>
          </w:p>
        </w:tc>
        <w:tc>
          <w:tcPr>
            <w:tcW w:w="940" w:type="dxa"/>
            <w:shd w:val="clear" w:color="auto" w:fill="auto"/>
            <w:noWrap/>
            <w:hideMark/>
          </w:tcPr>
          <w:p w:rsidR="0037740C" w:rsidRPr="005D696F" w:rsidRDefault="0037740C" w:rsidP="0037740C">
            <w:pPr>
              <w:rPr>
                <w:sz w:val="24"/>
                <w:szCs w:val="24"/>
              </w:rPr>
            </w:pPr>
            <w:r w:rsidRPr="005D696F">
              <w:rPr>
                <w:sz w:val="24"/>
                <w:szCs w:val="24"/>
              </w:rPr>
              <w:t>516,9</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300"/>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808,4</w:t>
            </w:r>
          </w:p>
        </w:tc>
        <w:tc>
          <w:tcPr>
            <w:tcW w:w="940" w:type="dxa"/>
            <w:shd w:val="clear" w:color="auto" w:fill="auto"/>
            <w:noWrap/>
            <w:hideMark/>
          </w:tcPr>
          <w:p w:rsidR="0037740C" w:rsidRPr="005D696F" w:rsidRDefault="0037740C" w:rsidP="0037740C">
            <w:pPr>
              <w:rPr>
                <w:sz w:val="24"/>
                <w:szCs w:val="24"/>
              </w:rPr>
            </w:pPr>
            <w:r w:rsidRPr="005D696F">
              <w:rPr>
                <w:sz w:val="24"/>
                <w:szCs w:val="24"/>
              </w:rPr>
              <w:t>808,4</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720"/>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бюджета района</w:t>
            </w:r>
          </w:p>
        </w:tc>
        <w:tc>
          <w:tcPr>
            <w:tcW w:w="992" w:type="dxa"/>
            <w:shd w:val="clear" w:color="auto" w:fill="auto"/>
            <w:noWrap/>
            <w:hideMark/>
          </w:tcPr>
          <w:p w:rsidR="0037740C" w:rsidRPr="005D696F" w:rsidRDefault="0037740C" w:rsidP="0037740C">
            <w:pPr>
              <w:rPr>
                <w:sz w:val="24"/>
                <w:szCs w:val="24"/>
              </w:rPr>
            </w:pPr>
            <w:r w:rsidRPr="005D696F">
              <w:rPr>
                <w:sz w:val="24"/>
                <w:szCs w:val="24"/>
              </w:rPr>
              <w:t>331,3</w:t>
            </w:r>
          </w:p>
        </w:tc>
        <w:tc>
          <w:tcPr>
            <w:tcW w:w="940" w:type="dxa"/>
            <w:shd w:val="clear" w:color="auto" w:fill="auto"/>
            <w:noWrap/>
            <w:hideMark/>
          </w:tcPr>
          <w:p w:rsidR="0037740C" w:rsidRPr="005D696F" w:rsidRDefault="0037740C" w:rsidP="0037740C">
            <w:pPr>
              <w:rPr>
                <w:sz w:val="24"/>
                <w:szCs w:val="24"/>
              </w:rPr>
            </w:pPr>
            <w:r w:rsidRPr="005D696F">
              <w:rPr>
                <w:sz w:val="24"/>
                <w:szCs w:val="24"/>
              </w:rPr>
              <w:t>331,3</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432"/>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846" w:type="dxa"/>
            <w:vMerge w:val="restart"/>
            <w:shd w:val="clear" w:color="auto" w:fill="auto"/>
            <w:hideMark/>
          </w:tcPr>
          <w:p w:rsidR="0037740C" w:rsidRPr="005D696F" w:rsidRDefault="0037740C" w:rsidP="0037740C">
            <w:pPr>
              <w:rPr>
                <w:sz w:val="24"/>
                <w:szCs w:val="24"/>
              </w:rPr>
            </w:pPr>
            <w:r w:rsidRPr="005D696F">
              <w:rPr>
                <w:sz w:val="24"/>
                <w:szCs w:val="24"/>
              </w:rPr>
              <w:lastRenderedPageBreak/>
              <w:t>5.1.22.</w:t>
            </w:r>
          </w:p>
        </w:tc>
        <w:tc>
          <w:tcPr>
            <w:tcW w:w="2410" w:type="dxa"/>
            <w:vMerge w:val="restart"/>
            <w:shd w:val="clear" w:color="auto" w:fill="auto"/>
            <w:hideMark/>
          </w:tcPr>
          <w:p w:rsidR="0037740C" w:rsidRPr="005D696F" w:rsidRDefault="0037740C" w:rsidP="0037740C">
            <w:pPr>
              <w:rPr>
                <w:sz w:val="24"/>
                <w:szCs w:val="24"/>
              </w:rPr>
            </w:pPr>
            <w:r w:rsidRPr="005D696F">
              <w:rPr>
                <w:sz w:val="24"/>
                <w:szCs w:val="24"/>
              </w:rPr>
              <w:t>Благоустройство общественной территории территории по ул. Дружбы с. Корлики</w:t>
            </w:r>
          </w:p>
        </w:tc>
        <w:tc>
          <w:tcPr>
            <w:tcW w:w="1470" w:type="dxa"/>
            <w:vMerge w:val="restart"/>
            <w:shd w:val="clear" w:color="auto" w:fill="auto"/>
            <w:hideMark/>
          </w:tcPr>
          <w:p w:rsidR="0037740C" w:rsidRPr="005D696F" w:rsidRDefault="0037740C" w:rsidP="0037740C">
            <w:pPr>
              <w:rPr>
                <w:sz w:val="24"/>
                <w:szCs w:val="24"/>
              </w:rPr>
            </w:pPr>
            <w:r w:rsidRPr="005D696F">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2672,9</w:t>
            </w:r>
          </w:p>
        </w:tc>
        <w:tc>
          <w:tcPr>
            <w:tcW w:w="940" w:type="dxa"/>
            <w:shd w:val="clear" w:color="auto" w:fill="auto"/>
            <w:noWrap/>
            <w:hideMark/>
          </w:tcPr>
          <w:p w:rsidR="0037740C" w:rsidRPr="005D696F" w:rsidRDefault="0037740C" w:rsidP="0037740C">
            <w:pPr>
              <w:rPr>
                <w:sz w:val="24"/>
                <w:szCs w:val="24"/>
              </w:rPr>
            </w:pPr>
            <w:r w:rsidRPr="005D696F">
              <w:rPr>
                <w:sz w:val="24"/>
                <w:szCs w:val="24"/>
              </w:rPr>
              <w:t>2672,9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833,9</w:t>
            </w:r>
          </w:p>
        </w:tc>
        <w:tc>
          <w:tcPr>
            <w:tcW w:w="940" w:type="dxa"/>
            <w:shd w:val="clear" w:color="auto" w:fill="auto"/>
            <w:noWrap/>
            <w:hideMark/>
          </w:tcPr>
          <w:p w:rsidR="0037740C" w:rsidRPr="005D696F" w:rsidRDefault="0037740C" w:rsidP="0037740C">
            <w:pPr>
              <w:rPr>
                <w:sz w:val="24"/>
                <w:szCs w:val="24"/>
              </w:rPr>
            </w:pPr>
            <w:r w:rsidRPr="005D696F">
              <w:rPr>
                <w:sz w:val="24"/>
                <w:szCs w:val="24"/>
              </w:rPr>
              <w:t>833,9</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300"/>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1304,4</w:t>
            </w:r>
          </w:p>
        </w:tc>
        <w:tc>
          <w:tcPr>
            <w:tcW w:w="940" w:type="dxa"/>
            <w:shd w:val="clear" w:color="auto" w:fill="auto"/>
            <w:noWrap/>
            <w:hideMark/>
          </w:tcPr>
          <w:p w:rsidR="0037740C" w:rsidRPr="005D696F" w:rsidRDefault="0037740C" w:rsidP="0037740C">
            <w:pPr>
              <w:rPr>
                <w:sz w:val="24"/>
                <w:szCs w:val="24"/>
              </w:rPr>
            </w:pPr>
            <w:r w:rsidRPr="005D696F">
              <w:rPr>
                <w:sz w:val="24"/>
                <w:szCs w:val="24"/>
              </w:rPr>
              <w:t>1304,4</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720"/>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бюджета района</w:t>
            </w:r>
          </w:p>
        </w:tc>
        <w:tc>
          <w:tcPr>
            <w:tcW w:w="992" w:type="dxa"/>
            <w:shd w:val="clear" w:color="auto" w:fill="auto"/>
            <w:noWrap/>
            <w:hideMark/>
          </w:tcPr>
          <w:p w:rsidR="0037740C" w:rsidRPr="005D696F" w:rsidRDefault="0037740C" w:rsidP="0037740C">
            <w:pPr>
              <w:rPr>
                <w:sz w:val="24"/>
                <w:szCs w:val="24"/>
              </w:rPr>
            </w:pPr>
            <w:r w:rsidRPr="005D696F">
              <w:rPr>
                <w:sz w:val="24"/>
                <w:szCs w:val="24"/>
              </w:rPr>
              <w:t>534,6</w:t>
            </w:r>
          </w:p>
        </w:tc>
        <w:tc>
          <w:tcPr>
            <w:tcW w:w="940" w:type="dxa"/>
            <w:shd w:val="clear" w:color="auto" w:fill="auto"/>
            <w:noWrap/>
            <w:hideMark/>
          </w:tcPr>
          <w:p w:rsidR="0037740C" w:rsidRPr="005D696F" w:rsidRDefault="0037740C" w:rsidP="0037740C">
            <w:pPr>
              <w:rPr>
                <w:sz w:val="24"/>
                <w:szCs w:val="24"/>
              </w:rPr>
            </w:pPr>
            <w:r w:rsidRPr="005D696F">
              <w:rPr>
                <w:sz w:val="24"/>
                <w:szCs w:val="24"/>
              </w:rPr>
              <w:t>534,6</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432"/>
        </w:trPr>
        <w:tc>
          <w:tcPr>
            <w:tcW w:w="846" w:type="dxa"/>
            <w:vMerge/>
            <w:vAlign w:val="center"/>
            <w:hideMark/>
          </w:tcPr>
          <w:p w:rsidR="0037740C" w:rsidRPr="005D696F" w:rsidRDefault="0037740C" w:rsidP="0037740C">
            <w:pPr>
              <w:rPr>
                <w:sz w:val="24"/>
                <w:szCs w:val="24"/>
              </w:rPr>
            </w:pPr>
          </w:p>
        </w:tc>
        <w:tc>
          <w:tcPr>
            <w:tcW w:w="2410" w:type="dxa"/>
            <w:vMerge/>
            <w:vAlign w:val="center"/>
            <w:hideMark/>
          </w:tcPr>
          <w:p w:rsidR="0037740C" w:rsidRPr="005D696F" w:rsidRDefault="0037740C" w:rsidP="0037740C">
            <w:pPr>
              <w:rPr>
                <w:sz w:val="24"/>
                <w:szCs w:val="24"/>
              </w:rPr>
            </w:pPr>
          </w:p>
        </w:tc>
        <w:tc>
          <w:tcPr>
            <w:tcW w:w="1470" w:type="dxa"/>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Итого по мероприятию 5.1.</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38333,2</w:t>
            </w:r>
          </w:p>
        </w:tc>
        <w:tc>
          <w:tcPr>
            <w:tcW w:w="940" w:type="dxa"/>
            <w:shd w:val="clear" w:color="auto" w:fill="auto"/>
            <w:noWrap/>
            <w:hideMark/>
          </w:tcPr>
          <w:p w:rsidR="0037740C" w:rsidRPr="005D696F" w:rsidRDefault="0037740C" w:rsidP="0037740C">
            <w:pPr>
              <w:rPr>
                <w:sz w:val="24"/>
                <w:szCs w:val="24"/>
              </w:rPr>
            </w:pPr>
            <w:r w:rsidRPr="005D696F">
              <w:rPr>
                <w:sz w:val="24"/>
                <w:szCs w:val="24"/>
              </w:rPr>
              <w:t>36780,5</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1916,0</w:t>
            </w:r>
          </w:p>
        </w:tc>
        <w:tc>
          <w:tcPr>
            <w:tcW w:w="940" w:type="dxa"/>
            <w:shd w:val="clear" w:color="auto" w:fill="auto"/>
            <w:noWrap/>
            <w:hideMark/>
          </w:tcPr>
          <w:p w:rsidR="0037740C" w:rsidRPr="005D696F" w:rsidRDefault="0037740C" w:rsidP="0037740C">
            <w:pPr>
              <w:rPr>
                <w:sz w:val="24"/>
                <w:szCs w:val="24"/>
              </w:rPr>
            </w:pPr>
            <w:r w:rsidRPr="005D696F">
              <w:rPr>
                <w:sz w:val="24"/>
                <w:szCs w:val="24"/>
              </w:rPr>
              <w:t>1916,0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2996,9</w:t>
            </w:r>
          </w:p>
        </w:tc>
        <w:tc>
          <w:tcPr>
            <w:tcW w:w="940" w:type="dxa"/>
            <w:shd w:val="clear" w:color="auto" w:fill="auto"/>
            <w:noWrap/>
            <w:hideMark/>
          </w:tcPr>
          <w:p w:rsidR="0037740C" w:rsidRPr="005D696F" w:rsidRDefault="0037740C" w:rsidP="0037740C">
            <w:pPr>
              <w:rPr>
                <w:sz w:val="24"/>
                <w:szCs w:val="24"/>
              </w:rPr>
            </w:pPr>
            <w:r w:rsidRPr="005D696F">
              <w:rPr>
                <w:sz w:val="24"/>
                <w:szCs w:val="24"/>
              </w:rPr>
              <w:t>2996,9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местного бюджета</w:t>
            </w:r>
          </w:p>
        </w:tc>
        <w:tc>
          <w:tcPr>
            <w:tcW w:w="992" w:type="dxa"/>
            <w:shd w:val="clear" w:color="auto" w:fill="auto"/>
            <w:noWrap/>
            <w:hideMark/>
          </w:tcPr>
          <w:p w:rsidR="0037740C" w:rsidRPr="005D696F" w:rsidRDefault="0037740C" w:rsidP="0037740C">
            <w:pPr>
              <w:rPr>
                <w:sz w:val="24"/>
                <w:szCs w:val="24"/>
              </w:rPr>
            </w:pPr>
            <w:r w:rsidRPr="005D696F">
              <w:rPr>
                <w:sz w:val="24"/>
                <w:szCs w:val="24"/>
              </w:rPr>
              <w:t>26920,3</w:t>
            </w:r>
          </w:p>
        </w:tc>
        <w:tc>
          <w:tcPr>
            <w:tcW w:w="940" w:type="dxa"/>
            <w:shd w:val="clear" w:color="auto" w:fill="auto"/>
            <w:noWrap/>
            <w:hideMark/>
          </w:tcPr>
          <w:p w:rsidR="0037740C" w:rsidRPr="005D696F" w:rsidRDefault="0037740C" w:rsidP="0037740C">
            <w:pPr>
              <w:rPr>
                <w:sz w:val="24"/>
                <w:szCs w:val="24"/>
              </w:rPr>
            </w:pPr>
            <w:r w:rsidRPr="005D696F">
              <w:rPr>
                <w:sz w:val="24"/>
                <w:szCs w:val="24"/>
              </w:rPr>
              <w:t>25367,6</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6500,0</w:t>
            </w:r>
          </w:p>
        </w:tc>
        <w:tc>
          <w:tcPr>
            <w:tcW w:w="940" w:type="dxa"/>
            <w:shd w:val="clear" w:color="auto" w:fill="auto"/>
            <w:noWrap/>
            <w:hideMark/>
          </w:tcPr>
          <w:p w:rsidR="0037740C" w:rsidRPr="005D696F" w:rsidRDefault="0037740C" w:rsidP="0037740C">
            <w:pPr>
              <w:rPr>
                <w:sz w:val="24"/>
                <w:szCs w:val="24"/>
              </w:rPr>
            </w:pPr>
            <w:r w:rsidRPr="005D696F">
              <w:rPr>
                <w:sz w:val="24"/>
                <w:szCs w:val="24"/>
              </w:rPr>
              <w:t>6500,0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40"/>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Итого по подпрограмме 5</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53333,2</w:t>
            </w:r>
          </w:p>
        </w:tc>
        <w:tc>
          <w:tcPr>
            <w:tcW w:w="940" w:type="dxa"/>
            <w:shd w:val="clear" w:color="auto" w:fill="auto"/>
            <w:noWrap/>
            <w:hideMark/>
          </w:tcPr>
          <w:p w:rsidR="0037740C" w:rsidRPr="005D696F" w:rsidRDefault="0037740C" w:rsidP="0037740C">
            <w:pPr>
              <w:rPr>
                <w:sz w:val="24"/>
                <w:szCs w:val="24"/>
              </w:rPr>
            </w:pPr>
            <w:r w:rsidRPr="005D696F">
              <w:rPr>
                <w:sz w:val="24"/>
                <w:szCs w:val="24"/>
              </w:rPr>
              <w:t>41780,5</w:t>
            </w:r>
          </w:p>
        </w:tc>
        <w:tc>
          <w:tcPr>
            <w:tcW w:w="992" w:type="dxa"/>
            <w:shd w:val="clear" w:color="auto" w:fill="auto"/>
            <w:noWrap/>
            <w:hideMark/>
          </w:tcPr>
          <w:p w:rsidR="0037740C" w:rsidRPr="005D696F" w:rsidRDefault="0037740C" w:rsidP="0037740C">
            <w:pPr>
              <w:rPr>
                <w:sz w:val="24"/>
                <w:szCs w:val="24"/>
              </w:rPr>
            </w:pPr>
            <w:r w:rsidRPr="005D696F">
              <w:rPr>
                <w:sz w:val="24"/>
                <w:szCs w:val="24"/>
              </w:rPr>
              <w:t>5857,3</w:t>
            </w:r>
          </w:p>
        </w:tc>
        <w:tc>
          <w:tcPr>
            <w:tcW w:w="992" w:type="dxa"/>
            <w:shd w:val="clear" w:color="auto" w:fill="auto"/>
            <w:noWrap/>
            <w:hideMark/>
          </w:tcPr>
          <w:p w:rsidR="0037740C" w:rsidRPr="005D696F" w:rsidRDefault="0037740C" w:rsidP="0037740C">
            <w:pPr>
              <w:rPr>
                <w:sz w:val="24"/>
                <w:szCs w:val="24"/>
              </w:rPr>
            </w:pPr>
            <w:r w:rsidRPr="005D696F">
              <w:rPr>
                <w:sz w:val="24"/>
                <w:szCs w:val="24"/>
              </w:rPr>
              <w:t>5695,3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1916,0</w:t>
            </w:r>
          </w:p>
        </w:tc>
        <w:tc>
          <w:tcPr>
            <w:tcW w:w="940" w:type="dxa"/>
            <w:shd w:val="clear" w:color="auto" w:fill="auto"/>
            <w:noWrap/>
            <w:hideMark/>
          </w:tcPr>
          <w:p w:rsidR="0037740C" w:rsidRPr="005D696F" w:rsidRDefault="0037740C" w:rsidP="0037740C">
            <w:pPr>
              <w:rPr>
                <w:sz w:val="24"/>
                <w:szCs w:val="24"/>
              </w:rPr>
            </w:pPr>
            <w:r w:rsidRPr="005D696F">
              <w:rPr>
                <w:sz w:val="24"/>
                <w:szCs w:val="24"/>
              </w:rPr>
              <w:t>1916,0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2996,9</w:t>
            </w:r>
          </w:p>
        </w:tc>
        <w:tc>
          <w:tcPr>
            <w:tcW w:w="940" w:type="dxa"/>
            <w:shd w:val="clear" w:color="auto" w:fill="auto"/>
            <w:noWrap/>
            <w:hideMark/>
          </w:tcPr>
          <w:p w:rsidR="0037740C" w:rsidRPr="005D696F" w:rsidRDefault="0037740C" w:rsidP="0037740C">
            <w:pPr>
              <w:rPr>
                <w:sz w:val="24"/>
                <w:szCs w:val="24"/>
              </w:rPr>
            </w:pPr>
            <w:r w:rsidRPr="005D696F">
              <w:rPr>
                <w:sz w:val="24"/>
                <w:szCs w:val="24"/>
              </w:rPr>
              <w:t>2996,9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местного бюджета</w:t>
            </w:r>
          </w:p>
        </w:tc>
        <w:tc>
          <w:tcPr>
            <w:tcW w:w="992" w:type="dxa"/>
            <w:shd w:val="clear" w:color="auto" w:fill="auto"/>
            <w:noWrap/>
            <w:hideMark/>
          </w:tcPr>
          <w:p w:rsidR="0037740C" w:rsidRPr="005D696F" w:rsidRDefault="0037740C" w:rsidP="0037740C">
            <w:pPr>
              <w:rPr>
                <w:sz w:val="24"/>
                <w:szCs w:val="24"/>
              </w:rPr>
            </w:pPr>
            <w:r w:rsidRPr="005D696F">
              <w:rPr>
                <w:sz w:val="24"/>
                <w:szCs w:val="24"/>
              </w:rPr>
              <w:t>41920,3</w:t>
            </w:r>
          </w:p>
        </w:tc>
        <w:tc>
          <w:tcPr>
            <w:tcW w:w="940" w:type="dxa"/>
            <w:shd w:val="clear" w:color="auto" w:fill="auto"/>
            <w:noWrap/>
            <w:hideMark/>
          </w:tcPr>
          <w:p w:rsidR="0037740C" w:rsidRPr="005D696F" w:rsidRDefault="0037740C" w:rsidP="0037740C">
            <w:pPr>
              <w:rPr>
                <w:sz w:val="24"/>
                <w:szCs w:val="24"/>
              </w:rPr>
            </w:pPr>
            <w:r w:rsidRPr="005D696F">
              <w:rPr>
                <w:sz w:val="24"/>
                <w:szCs w:val="24"/>
              </w:rPr>
              <w:t>30367,6</w:t>
            </w:r>
          </w:p>
        </w:tc>
        <w:tc>
          <w:tcPr>
            <w:tcW w:w="992" w:type="dxa"/>
            <w:shd w:val="clear" w:color="auto" w:fill="auto"/>
            <w:noWrap/>
            <w:hideMark/>
          </w:tcPr>
          <w:p w:rsidR="0037740C" w:rsidRPr="005D696F" w:rsidRDefault="0037740C" w:rsidP="0037740C">
            <w:pPr>
              <w:rPr>
                <w:sz w:val="24"/>
                <w:szCs w:val="24"/>
              </w:rPr>
            </w:pPr>
            <w:r w:rsidRPr="005D696F">
              <w:rPr>
                <w:sz w:val="24"/>
                <w:szCs w:val="24"/>
              </w:rPr>
              <w:t>5857,3</w:t>
            </w:r>
          </w:p>
        </w:tc>
        <w:tc>
          <w:tcPr>
            <w:tcW w:w="992" w:type="dxa"/>
            <w:shd w:val="clear" w:color="auto" w:fill="auto"/>
            <w:noWrap/>
            <w:hideMark/>
          </w:tcPr>
          <w:p w:rsidR="0037740C" w:rsidRPr="005D696F" w:rsidRDefault="0037740C" w:rsidP="0037740C">
            <w:pPr>
              <w:rPr>
                <w:sz w:val="24"/>
                <w:szCs w:val="24"/>
              </w:rPr>
            </w:pPr>
            <w:r w:rsidRPr="005D696F">
              <w:rPr>
                <w:sz w:val="24"/>
                <w:szCs w:val="24"/>
              </w:rPr>
              <w:t>5695,3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6500,0</w:t>
            </w:r>
          </w:p>
        </w:tc>
        <w:tc>
          <w:tcPr>
            <w:tcW w:w="940" w:type="dxa"/>
            <w:shd w:val="clear" w:color="auto" w:fill="auto"/>
            <w:noWrap/>
            <w:hideMark/>
          </w:tcPr>
          <w:p w:rsidR="0037740C" w:rsidRPr="005D696F" w:rsidRDefault="0037740C" w:rsidP="0037740C">
            <w:pPr>
              <w:rPr>
                <w:sz w:val="24"/>
                <w:szCs w:val="24"/>
              </w:rPr>
            </w:pPr>
            <w:r w:rsidRPr="005D696F">
              <w:rPr>
                <w:sz w:val="24"/>
                <w:szCs w:val="24"/>
              </w:rPr>
              <w:t>6500,0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52"/>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38333,2</w:t>
            </w:r>
          </w:p>
        </w:tc>
        <w:tc>
          <w:tcPr>
            <w:tcW w:w="940" w:type="dxa"/>
            <w:shd w:val="clear" w:color="auto" w:fill="auto"/>
            <w:noWrap/>
            <w:hideMark/>
          </w:tcPr>
          <w:p w:rsidR="0037740C" w:rsidRPr="005D696F" w:rsidRDefault="0037740C" w:rsidP="0037740C">
            <w:pPr>
              <w:rPr>
                <w:sz w:val="24"/>
                <w:szCs w:val="24"/>
              </w:rPr>
            </w:pPr>
            <w:r w:rsidRPr="005D696F">
              <w:rPr>
                <w:sz w:val="24"/>
                <w:szCs w:val="24"/>
              </w:rPr>
              <w:t>36780,5</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1916,0</w:t>
            </w:r>
          </w:p>
        </w:tc>
        <w:tc>
          <w:tcPr>
            <w:tcW w:w="940" w:type="dxa"/>
            <w:shd w:val="clear" w:color="auto" w:fill="auto"/>
            <w:noWrap/>
            <w:hideMark/>
          </w:tcPr>
          <w:p w:rsidR="0037740C" w:rsidRPr="005D696F" w:rsidRDefault="0037740C" w:rsidP="0037740C">
            <w:pPr>
              <w:rPr>
                <w:sz w:val="24"/>
                <w:szCs w:val="24"/>
              </w:rPr>
            </w:pPr>
            <w:r w:rsidRPr="005D696F">
              <w:rPr>
                <w:sz w:val="24"/>
                <w:szCs w:val="24"/>
              </w:rPr>
              <w:t>1916,0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2996,9</w:t>
            </w:r>
          </w:p>
        </w:tc>
        <w:tc>
          <w:tcPr>
            <w:tcW w:w="940" w:type="dxa"/>
            <w:shd w:val="clear" w:color="auto" w:fill="auto"/>
            <w:noWrap/>
            <w:hideMark/>
          </w:tcPr>
          <w:p w:rsidR="0037740C" w:rsidRPr="005D696F" w:rsidRDefault="0037740C" w:rsidP="0037740C">
            <w:pPr>
              <w:rPr>
                <w:sz w:val="24"/>
                <w:szCs w:val="24"/>
              </w:rPr>
            </w:pPr>
            <w:r w:rsidRPr="005D696F">
              <w:rPr>
                <w:sz w:val="24"/>
                <w:szCs w:val="24"/>
              </w:rPr>
              <w:t>2996,9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местного бюджета</w:t>
            </w:r>
          </w:p>
        </w:tc>
        <w:tc>
          <w:tcPr>
            <w:tcW w:w="992" w:type="dxa"/>
            <w:shd w:val="clear" w:color="auto" w:fill="auto"/>
            <w:noWrap/>
            <w:hideMark/>
          </w:tcPr>
          <w:p w:rsidR="0037740C" w:rsidRPr="005D696F" w:rsidRDefault="0037740C" w:rsidP="0037740C">
            <w:pPr>
              <w:rPr>
                <w:sz w:val="24"/>
                <w:szCs w:val="24"/>
              </w:rPr>
            </w:pPr>
            <w:r w:rsidRPr="005D696F">
              <w:rPr>
                <w:sz w:val="24"/>
                <w:szCs w:val="24"/>
              </w:rPr>
              <w:t>26920,3</w:t>
            </w:r>
          </w:p>
        </w:tc>
        <w:tc>
          <w:tcPr>
            <w:tcW w:w="940" w:type="dxa"/>
            <w:shd w:val="clear" w:color="auto" w:fill="auto"/>
            <w:noWrap/>
            <w:hideMark/>
          </w:tcPr>
          <w:p w:rsidR="0037740C" w:rsidRPr="005D696F" w:rsidRDefault="0037740C" w:rsidP="0037740C">
            <w:pPr>
              <w:rPr>
                <w:sz w:val="24"/>
                <w:szCs w:val="24"/>
              </w:rPr>
            </w:pPr>
            <w:r w:rsidRPr="005D696F">
              <w:rPr>
                <w:sz w:val="24"/>
                <w:szCs w:val="24"/>
              </w:rPr>
              <w:t>25367,6</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6500,0</w:t>
            </w:r>
          </w:p>
        </w:tc>
        <w:tc>
          <w:tcPr>
            <w:tcW w:w="940" w:type="dxa"/>
            <w:shd w:val="clear" w:color="auto" w:fill="auto"/>
            <w:noWrap/>
            <w:hideMark/>
          </w:tcPr>
          <w:p w:rsidR="0037740C" w:rsidRPr="005D696F" w:rsidRDefault="0037740C" w:rsidP="0037740C">
            <w:pPr>
              <w:rPr>
                <w:sz w:val="24"/>
                <w:szCs w:val="24"/>
              </w:rPr>
            </w:pPr>
            <w:r w:rsidRPr="005D696F">
              <w:rPr>
                <w:sz w:val="24"/>
                <w:szCs w:val="24"/>
              </w:rPr>
              <w:t>6500,0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55"/>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 xml:space="preserve">Всего по муниципальной программе: </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2411440,5</w:t>
            </w:r>
          </w:p>
        </w:tc>
        <w:tc>
          <w:tcPr>
            <w:tcW w:w="940" w:type="dxa"/>
            <w:shd w:val="clear" w:color="auto" w:fill="auto"/>
            <w:noWrap/>
            <w:hideMark/>
          </w:tcPr>
          <w:p w:rsidR="0037740C" w:rsidRPr="005D696F" w:rsidRDefault="0037740C" w:rsidP="0037740C">
            <w:pPr>
              <w:rPr>
                <w:sz w:val="24"/>
                <w:szCs w:val="24"/>
              </w:rPr>
            </w:pPr>
            <w:r w:rsidRPr="005D696F">
              <w:rPr>
                <w:sz w:val="24"/>
                <w:szCs w:val="24"/>
              </w:rPr>
              <w:t>413911,6</w:t>
            </w:r>
          </w:p>
        </w:tc>
        <w:tc>
          <w:tcPr>
            <w:tcW w:w="992" w:type="dxa"/>
            <w:shd w:val="clear" w:color="auto" w:fill="auto"/>
            <w:noWrap/>
            <w:hideMark/>
          </w:tcPr>
          <w:p w:rsidR="0037740C" w:rsidRPr="005D696F" w:rsidRDefault="0037740C" w:rsidP="0037740C">
            <w:pPr>
              <w:rPr>
                <w:sz w:val="24"/>
                <w:szCs w:val="24"/>
              </w:rPr>
            </w:pPr>
            <w:r w:rsidRPr="005D696F">
              <w:rPr>
                <w:sz w:val="24"/>
                <w:szCs w:val="24"/>
              </w:rPr>
              <w:t>215896,7</w:t>
            </w:r>
          </w:p>
        </w:tc>
        <w:tc>
          <w:tcPr>
            <w:tcW w:w="992" w:type="dxa"/>
            <w:shd w:val="clear" w:color="auto" w:fill="auto"/>
            <w:noWrap/>
            <w:hideMark/>
          </w:tcPr>
          <w:p w:rsidR="0037740C" w:rsidRPr="005D696F" w:rsidRDefault="0037740C" w:rsidP="0037740C">
            <w:pPr>
              <w:rPr>
                <w:sz w:val="24"/>
                <w:szCs w:val="24"/>
              </w:rPr>
            </w:pPr>
            <w:r w:rsidRPr="005D696F">
              <w:rPr>
                <w:sz w:val="24"/>
                <w:szCs w:val="24"/>
              </w:rPr>
              <w:t>240304,4</w:t>
            </w:r>
          </w:p>
        </w:tc>
        <w:tc>
          <w:tcPr>
            <w:tcW w:w="998"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7"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3"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2" w:type="dxa"/>
            <w:shd w:val="clear" w:color="auto" w:fill="auto"/>
            <w:noWrap/>
            <w:hideMark/>
          </w:tcPr>
          <w:p w:rsidR="0037740C" w:rsidRPr="005D696F" w:rsidRDefault="0037740C" w:rsidP="0037740C">
            <w:pPr>
              <w:rPr>
                <w:sz w:val="24"/>
                <w:szCs w:val="24"/>
              </w:rPr>
            </w:pPr>
            <w:r w:rsidRPr="005D696F">
              <w:rPr>
                <w:sz w:val="24"/>
                <w:szCs w:val="24"/>
              </w:rPr>
              <w:t>170866,9</w:t>
            </w:r>
          </w:p>
        </w:tc>
        <w:tc>
          <w:tcPr>
            <w:tcW w:w="993" w:type="dxa"/>
            <w:shd w:val="clear" w:color="auto" w:fill="auto"/>
            <w:noWrap/>
            <w:hideMark/>
          </w:tcPr>
          <w:p w:rsidR="0037740C" w:rsidRPr="005D696F" w:rsidRDefault="0037740C" w:rsidP="0037740C">
            <w:pPr>
              <w:rPr>
                <w:sz w:val="24"/>
                <w:szCs w:val="24"/>
              </w:rPr>
            </w:pPr>
            <w:r w:rsidRPr="005D696F">
              <w:rPr>
                <w:sz w:val="24"/>
                <w:szCs w:val="24"/>
              </w:rPr>
              <w:t>857863,2</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1916,0</w:t>
            </w:r>
          </w:p>
        </w:tc>
        <w:tc>
          <w:tcPr>
            <w:tcW w:w="940" w:type="dxa"/>
            <w:shd w:val="clear" w:color="auto" w:fill="auto"/>
            <w:noWrap/>
            <w:hideMark/>
          </w:tcPr>
          <w:p w:rsidR="0037740C" w:rsidRPr="005D696F" w:rsidRDefault="0037740C" w:rsidP="0037740C">
            <w:pPr>
              <w:rPr>
                <w:sz w:val="24"/>
                <w:szCs w:val="24"/>
              </w:rPr>
            </w:pPr>
            <w:r w:rsidRPr="005D696F">
              <w:rPr>
                <w:sz w:val="24"/>
                <w:szCs w:val="24"/>
              </w:rPr>
              <w:t>1916,0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187692,8</w:t>
            </w:r>
          </w:p>
        </w:tc>
        <w:tc>
          <w:tcPr>
            <w:tcW w:w="940" w:type="dxa"/>
            <w:shd w:val="clear" w:color="auto" w:fill="auto"/>
            <w:noWrap/>
            <w:hideMark/>
          </w:tcPr>
          <w:p w:rsidR="0037740C" w:rsidRPr="005D696F" w:rsidRDefault="0037740C" w:rsidP="0037740C">
            <w:pPr>
              <w:rPr>
                <w:sz w:val="24"/>
                <w:szCs w:val="24"/>
              </w:rPr>
            </w:pPr>
            <w:r w:rsidRPr="005D696F">
              <w:rPr>
                <w:sz w:val="24"/>
                <w:szCs w:val="24"/>
              </w:rPr>
              <w:t>62714,7</w:t>
            </w:r>
          </w:p>
        </w:tc>
        <w:tc>
          <w:tcPr>
            <w:tcW w:w="992" w:type="dxa"/>
            <w:shd w:val="clear" w:color="auto" w:fill="auto"/>
            <w:noWrap/>
            <w:hideMark/>
          </w:tcPr>
          <w:p w:rsidR="0037740C" w:rsidRPr="005D696F" w:rsidRDefault="0037740C" w:rsidP="0037740C">
            <w:pPr>
              <w:rPr>
                <w:sz w:val="24"/>
                <w:szCs w:val="24"/>
              </w:rPr>
            </w:pPr>
            <w:r w:rsidRPr="005D696F">
              <w:rPr>
                <w:sz w:val="24"/>
                <w:szCs w:val="24"/>
              </w:rPr>
              <w:t>61234,9</w:t>
            </w:r>
          </w:p>
        </w:tc>
        <w:tc>
          <w:tcPr>
            <w:tcW w:w="992" w:type="dxa"/>
            <w:shd w:val="clear" w:color="auto" w:fill="auto"/>
            <w:noWrap/>
            <w:hideMark/>
          </w:tcPr>
          <w:p w:rsidR="0037740C" w:rsidRPr="005D696F" w:rsidRDefault="0037740C" w:rsidP="0037740C">
            <w:pPr>
              <w:rPr>
                <w:sz w:val="24"/>
                <w:szCs w:val="24"/>
              </w:rPr>
            </w:pPr>
            <w:r w:rsidRPr="005D696F">
              <w:rPr>
                <w:sz w:val="24"/>
                <w:szCs w:val="24"/>
              </w:rPr>
              <w:t>63743,2</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2215331,7</w:t>
            </w:r>
          </w:p>
        </w:tc>
        <w:tc>
          <w:tcPr>
            <w:tcW w:w="940" w:type="dxa"/>
            <w:shd w:val="clear" w:color="auto" w:fill="auto"/>
            <w:noWrap/>
            <w:hideMark/>
          </w:tcPr>
          <w:p w:rsidR="0037740C" w:rsidRPr="005D696F" w:rsidRDefault="0037740C" w:rsidP="0037740C">
            <w:pPr>
              <w:rPr>
                <w:sz w:val="24"/>
                <w:szCs w:val="24"/>
              </w:rPr>
            </w:pPr>
            <w:r w:rsidRPr="005D696F">
              <w:rPr>
                <w:sz w:val="24"/>
                <w:szCs w:val="24"/>
              </w:rPr>
              <w:t>342780,9</w:t>
            </w:r>
          </w:p>
        </w:tc>
        <w:tc>
          <w:tcPr>
            <w:tcW w:w="992" w:type="dxa"/>
            <w:shd w:val="clear" w:color="auto" w:fill="auto"/>
            <w:noWrap/>
            <w:hideMark/>
          </w:tcPr>
          <w:p w:rsidR="0037740C" w:rsidRPr="005D696F" w:rsidRDefault="0037740C" w:rsidP="0037740C">
            <w:pPr>
              <w:rPr>
                <w:sz w:val="24"/>
                <w:szCs w:val="24"/>
              </w:rPr>
            </w:pPr>
            <w:r w:rsidRPr="005D696F">
              <w:rPr>
                <w:sz w:val="24"/>
                <w:szCs w:val="24"/>
              </w:rPr>
              <w:t>154661,8</w:t>
            </w:r>
          </w:p>
        </w:tc>
        <w:tc>
          <w:tcPr>
            <w:tcW w:w="992" w:type="dxa"/>
            <w:shd w:val="clear" w:color="auto" w:fill="auto"/>
            <w:noWrap/>
            <w:hideMark/>
          </w:tcPr>
          <w:p w:rsidR="0037740C" w:rsidRPr="005D696F" w:rsidRDefault="0037740C" w:rsidP="0037740C">
            <w:pPr>
              <w:rPr>
                <w:sz w:val="24"/>
                <w:szCs w:val="24"/>
              </w:rPr>
            </w:pPr>
            <w:r w:rsidRPr="005D696F">
              <w:rPr>
                <w:sz w:val="24"/>
                <w:szCs w:val="24"/>
              </w:rPr>
              <w:t>176561,2</w:t>
            </w:r>
          </w:p>
        </w:tc>
        <w:tc>
          <w:tcPr>
            <w:tcW w:w="998"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7"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3"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2" w:type="dxa"/>
            <w:shd w:val="clear" w:color="auto" w:fill="auto"/>
            <w:noWrap/>
            <w:hideMark/>
          </w:tcPr>
          <w:p w:rsidR="0037740C" w:rsidRPr="005D696F" w:rsidRDefault="0037740C" w:rsidP="0037740C">
            <w:pPr>
              <w:rPr>
                <w:sz w:val="24"/>
                <w:szCs w:val="24"/>
              </w:rPr>
            </w:pPr>
            <w:r w:rsidRPr="005D696F">
              <w:rPr>
                <w:sz w:val="24"/>
                <w:szCs w:val="24"/>
              </w:rPr>
              <w:t>170866,9</w:t>
            </w:r>
          </w:p>
        </w:tc>
        <w:tc>
          <w:tcPr>
            <w:tcW w:w="993" w:type="dxa"/>
            <w:shd w:val="clear" w:color="auto" w:fill="auto"/>
            <w:noWrap/>
            <w:hideMark/>
          </w:tcPr>
          <w:p w:rsidR="0037740C" w:rsidRPr="005D696F" w:rsidRDefault="0037740C" w:rsidP="0037740C">
            <w:pPr>
              <w:rPr>
                <w:sz w:val="24"/>
                <w:szCs w:val="24"/>
              </w:rPr>
            </w:pPr>
            <w:r w:rsidRPr="005D696F">
              <w:rPr>
                <w:sz w:val="24"/>
                <w:szCs w:val="24"/>
              </w:rPr>
              <w:t>857863,2</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в т.ч. иные межбюджетные трансферты из местного бюджета</w:t>
            </w:r>
          </w:p>
        </w:tc>
        <w:tc>
          <w:tcPr>
            <w:tcW w:w="992" w:type="dxa"/>
            <w:shd w:val="clear" w:color="auto" w:fill="auto"/>
            <w:noWrap/>
            <w:hideMark/>
          </w:tcPr>
          <w:p w:rsidR="0037740C" w:rsidRPr="005D696F" w:rsidRDefault="0037740C" w:rsidP="0037740C">
            <w:pPr>
              <w:rPr>
                <w:sz w:val="24"/>
                <w:szCs w:val="24"/>
              </w:rPr>
            </w:pPr>
            <w:r w:rsidRPr="005D696F">
              <w:rPr>
                <w:sz w:val="24"/>
                <w:szCs w:val="24"/>
              </w:rPr>
              <w:t>41920,3</w:t>
            </w:r>
          </w:p>
        </w:tc>
        <w:tc>
          <w:tcPr>
            <w:tcW w:w="940" w:type="dxa"/>
            <w:shd w:val="clear" w:color="auto" w:fill="auto"/>
            <w:noWrap/>
            <w:hideMark/>
          </w:tcPr>
          <w:p w:rsidR="0037740C" w:rsidRPr="005D696F" w:rsidRDefault="0037740C" w:rsidP="0037740C">
            <w:pPr>
              <w:rPr>
                <w:sz w:val="24"/>
                <w:szCs w:val="24"/>
              </w:rPr>
            </w:pPr>
            <w:r w:rsidRPr="005D696F">
              <w:rPr>
                <w:sz w:val="24"/>
                <w:szCs w:val="24"/>
              </w:rPr>
              <w:t>30367,6</w:t>
            </w:r>
          </w:p>
        </w:tc>
        <w:tc>
          <w:tcPr>
            <w:tcW w:w="992" w:type="dxa"/>
            <w:shd w:val="clear" w:color="auto" w:fill="auto"/>
            <w:noWrap/>
            <w:hideMark/>
          </w:tcPr>
          <w:p w:rsidR="0037740C" w:rsidRPr="005D696F" w:rsidRDefault="0037740C" w:rsidP="0037740C">
            <w:pPr>
              <w:rPr>
                <w:sz w:val="24"/>
                <w:szCs w:val="24"/>
              </w:rPr>
            </w:pPr>
            <w:r w:rsidRPr="005D696F">
              <w:rPr>
                <w:sz w:val="24"/>
                <w:szCs w:val="24"/>
              </w:rPr>
              <w:t>5857,3</w:t>
            </w:r>
          </w:p>
        </w:tc>
        <w:tc>
          <w:tcPr>
            <w:tcW w:w="992" w:type="dxa"/>
            <w:shd w:val="clear" w:color="auto" w:fill="auto"/>
            <w:noWrap/>
            <w:hideMark/>
          </w:tcPr>
          <w:p w:rsidR="0037740C" w:rsidRPr="005D696F" w:rsidRDefault="0037740C" w:rsidP="0037740C">
            <w:pPr>
              <w:rPr>
                <w:sz w:val="24"/>
                <w:szCs w:val="24"/>
              </w:rPr>
            </w:pPr>
            <w:r w:rsidRPr="005D696F">
              <w:rPr>
                <w:sz w:val="24"/>
                <w:szCs w:val="24"/>
              </w:rPr>
              <w:t>5695,3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в т.ч. безвозмездные поступления физических и юридических лиц</w:t>
            </w:r>
          </w:p>
        </w:tc>
        <w:tc>
          <w:tcPr>
            <w:tcW w:w="992" w:type="dxa"/>
            <w:shd w:val="clear" w:color="auto" w:fill="auto"/>
            <w:noWrap/>
            <w:hideMark/>
          </w:tcPr>
          <w:p w:rsidR="0037740C" w:rsidRPr="005D696F" w:rsidRDefault="0037740C" w:rsidP="0037740C">
            <w:pPr>
              <w:rPr>
                <w:sz w:val="24"/>
                <w:szCs w:val="24"/>
              </w:rPr>
            </w:pPr>
            <w:r w:rsidRPr="005D696F">
              <w:rPr>
                <w:sz w:val="24"/>
                <w:szCs w:val="24"/>
              </w:rPr>
              <w:t>60294,0</w:t>
            </w:r>
          </w:p>
        </w:tc>
        <w:tc>
          <w:tcPr>
            <w:tcW w:w="940" w:type="dxa"/>
            <w:shd w:val="clear" w:color="auto" w:fill="auto"/>
            <w:noWrap/>
            <w:hideMark/>
          </w:tcPr>
          <w:p w:rsidR="0037740C" w:rsidRPr="005D696F" w:rsidRDefault="0037740C" w:rsidP="0037740C">
            <w:pPr>
              <w:rPr>
                <w:sz w:val="24"/>
                <w:szCs w:val="24"/>
              </w:rPr>
            </w:pPr>
            <w:r w:rsidRPr="005D696F">
              <w:rPr>
                <w:sz w:val="24"/>
                <w:szCs w:val="24"/>
              </w:rPr>
              <w:t>60294,0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88"/>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6500,0</w:t>
            </w:r>
          </w:p>
        </w:tc>
        <w:tc>
          <w:tcPr>
            <w:tcW w:w="940" w:type="dxa"/>
            <w:shd w:val="clear" w:color="auto" w:fill="auto"/>
            <w:noWrap/>
            <w:hideMark/>
          </w:tcPr>
          <w:p w:rsidR="0037740C" w:rsidRPr="005D696F" w:rsidRDefault="0037740C" w:rsidP="0037740C">
            <w:pPr>
              <w:rPr>
                <w:sz w:val="24"/>
                <w:szCs w:val="24"/>
              </w:rPr>
            </w:pPr>
            <w:r w:rsidRPr="005D696F">
              <w:rPr>
                <w:sz w:val="24"/>
                <w:szCs w:val="24"/>
              </w:rPr>
              <w:t>6500,0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52"/>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инвестиции в объекты муниципальной собственности</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79365,0</w:t>
            </w:r>
          </w:p>
        </w:tc>
        <w:tc>
          <w:tcPr>
            <w:tcW w:w="940" w:type="dxa"/>
            <w:shd w:val="clear" w:color="auto" w:fill="auto"/>
            <w:noWrap/>
            <w:hideMark/>
          </w:tcPr>
          <w:p w:rsidR="0037740C" w:rsidRPr="005D696F" w:rsidRDefault="0037740C" w:rsidP="0037740C">
            <w:pPr>
              <w:rPr>
                <w:sz w:val="24"/>
                <w:szCs w:val="24"/>
              </w:rPr>
            </w:pPr>
            <w:r w:rsidRPr="005D696F">
              <w:rPr>
                <w:sz w:val="24"/>
                <w:szCs w:val="24"/>
              </w:rPr>
              <w:t>79365,0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79365,0</w:t>
            </w:r>
          </w:p>
        </w:tc>
        <w:tc>
          <w:tcPr>
            <w:tcW w:w="940" w:type="dxa"/>
            <w:shd w:val="clear" w:color="auto" w:fill="auto"/>
            <w:noWrap/>
            <w:hideMark/>
          </w:tcPr>
          <w:p w:rsidR="0037740C" w:rsidRPr="005D696F" w:rsidRDefault="0037740C" w:rsidP="0037740C">
            <w:pPr>
              <w:rPr>
                <w:sz w:val="24"/>
                <w:szCs w:val="24"/>
              </w:rPr>
            </w:pPr>
            <w:r w:rsidRPr="005D696F">
              <w:rPr>
                <w:sz w:val="24"/>
                <w:szCs w:val="24"/>
              </w:rPr>
              <w:t>79365,0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в т.ч. безвозмездные поступления физических и юридических лиц</w:t>
            </w:r>
          </w:p>
        </w:tc>
        <w:tc>
          <w:tcPr>
            <w:tcW w:w="992" w:type="dxa"/>
            <w:shd w:val="clear" w:color="auto" w:fill="auto"/>
            <w:noWrap/>
            <w:hideMark/>
          </w:tcPr>
          <w:p w:rsidR="0037740C" w:rsidRPr="005D696F" w:rsidRDefault="0037740C" w:rsidP="0037740C">
            <w:pPr>
              <w:rPr>
                <w:sz w:val="24"/>
                <w:szCs w:val="24"/>
              </w:rPr>
            </w:pPr>
            <w:r w:rsidRPr="005D696F">
              <w:rPr>
                <w:sz w:val="24"/>
                <w:szCs w:val="24"/>
              </w:rPr>
              <w:t>60294,0</w:t>
            </w:r>
          </w:p>
        </w:tc>
        <w:tc>
          <w:tcPr>
            <w:tcW w:w="940" w:type="dxa"/>
            <w:shd w:val="clear" w:color="auto" w:fill="auto"/>
            <w:noWrap/>
            <w:hideMark/>
          </w:tcPr>
          <w:p w:rsidR="0037740C" w:rsidRPr="005D696F" w:rsidRDefault="0037740C" w:rsidP="0037740C">
            <w:pPr>
              <w:rPr>
                <w:sz w:val="24"/>
                <w:szCs w:val="24"/>
              </w:rPr>
            </w:pPr>
            <w:r w:rsidRPr="005D696F">
              <w:rPr>
                <w:sz w:val="24"/>
                <w:szCs w:val="24"/>
              </w:rPr>
              <w:t>60294,0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52"/>
        </w:trPr>
        <w:tc>
          <w:tcPr>
            <w:tcW w:w="4726" w:type="dxa"/>
            <w:gridSpan w:val="3"/>
            <w:shd w:val="clear" w:color="auto" w:fill="auto"/>
            <w:hideMark/>
          </w:tcPr>
          <w:p w:rsidR="0037740C" w:rsidRPr="005D696F" w:rsidRDefault="0037740C" w:rsidP="0037740C">
            <w:pPr>
              <w:rPr>
                <w:sz w:val="24"/>
                <w:szCs w:val="24"/>
              </w:rPr>
            </w:pPr>
            <w:r w:rsidRPr="005D696F">
              <w:rPr>
                <w:sz w:val="24"/>
                <w:szCs w:val="24"/>
              </w:rPr>
              <w:lastRenderedPageBreak/>
              <w:t>в том числе:</w:t>
            </w:r>
          </w:p>
        </w:tc>
        <w:tc>
          <w:tcPr>
            <w:tcW w:w="1559" w:type="dxa"/>
            <w:shd w:val="clear" w:color="auto" w:fill="auto"/>
            <w:hideMark/>
          </w:tcPr>
          <w:p w:rsidR="0037740C" w:rsidRPr="005D696F" w:rsidRDefault="0037740C" w:rsidP="0037740C">
            <w:pPr>
              <w:rPr>
                <w:sz w:val="24"/>
                <w:szCs w:val="24"/>
              </w:rPr>
            </w:pPr>
            <w:r w:rsidRPr="005D696F">
              <w:rPr>
                <w:sz w:val="24"/>
                <w:szCs w:val="24"/>
              </w:rPr>
              <w:t> </w:t>
            </w:r>
          </w:p>
        </w:tc>
        <w:tc>
          <w:tcPr>
            <w:tcW w:w="992" w:type="dxa"/>
            <w:shd w:val="clear" w:color="auto" w:fill="auto"/>
            <w:hideMark/>
          </w:tcPr>
          <w:p w:rsidR="0037740C" w:rsidRPr="005D696F" w:rsidRDefault="0037740C" w:rsidP="0037740C">
            <w:pPr>
              <w:rPr>
                <w:sz w:val="24"/>
                <w:szCs w:val="24"/>
              </w:rPr>
            </w:pPr>
            <w:r w:rsidRPr="005D696F">
              <w:rPr>
                <w:sz w:val="24"/>
                <w:szCs w:val="24"/>
              </w:rPr>
              <w:t> </w:t>
            </w:r>
          </w:p>
        </w:tc>
        <w:tc>
          <w:tcPr>
            <w:tcW w:w="940" w:type="dxa"/>
            <w:shd w:val="clear" w:color="auto" w:fill="auto"/>
            <w:hideMark/>
          </w:tcPr>
          <w:p w:rsidR="0037740C" w:rsidRPr="005D696F" w:rsidRDefault="0037740C" w:rsidP="0037740C">
            <w:pPr>
              <w:rPr>
                <w:sz w:val="24"/>
                <w:szCs w:val="24"/>
              </w:rPr>
            </w:pPr>
            <w:r w:rsidRPr="005D696F">
              <w:rPr>
                <w:sz w:val="24"/>
                <w:szCs w:val="24"/>
              </w:rPr>
              <w:t> </w:t>
            </w:r>
          </w:p>
        </w:tc>
        <w:tc>
          <w:tcPr>
            <w:tcW w:w="992" w:type="dxa"/>
            <w:shd w:val="clear" w:color="auto" w:fill="auto"/>
            <w:hideMark/>
          </w:tcPr>
          <w:p w:rsidR="0037740C" w:rsidRPr="005D696F" w:rsidRDefault="0037740C" w:rsidP="0037740C">
            <w:pPr>
              <w:rPr>
                <w:sz w:val="24"/>
                <w:szCs w:val="24"/>
              </w:rPr>
            </w:pPr>
            <w:r w:rsidRPr="005D696F">
              <w:rPr>
                <w:sz w:val="24"/>
                <w:szCs w:val="24"/>
              </w:rPr>
              <w:t> </w:t>
            </w:r>
          </w:p>
        </w:tc>
        <w:tc>
          <w:tcPr>
            <w:tcW w:w="992" w:type="dxa"/>
            <w:shd w:val="clear" w:color="auto" w:fill="auto"/>
            <w:hideMark/>
          </w:tcPr>
          <w:p w:rsidR="0037740C" w:rsidRPr="005D696F" w:rsidRDefault="0037740C" w:rsidP="0037740C">
            <w:pPr>
              <w:rPr>
                <w:sz w:val="24"/>
                <w:szCs w:val="24"/>
              </w:rPr>
            </w:pPr>
            <w:r w:rsidRPr="005D696F">
              <w:rPr>
                <w:sz w:val="24"/>
                <w:szCs w:val="24"/>
              </w:rPr>
              <w:t> </w:t>
            </w:r>
          </w:p>
        </w:tc>
        <w:tc>
          <w:tcPr>
            <w:tcW w:w="998" w:type="dxa"/>
            <w:shd w:val="clear" w:color="auto" w:fill="auto"/>
            <w:hideMark/>
          </w:tcPr>
          <w:p w:rsidR="0037740C" w:rsidRPr="005D696F" w:rsidRDefault="0037740C" w:rsidP="0037740C">
            <w:pPr>
              <w:rPr>
                <w:sz w:val="24"/>
                <w:szCs w:val="24"/>
              </w:rPr>
            </w:pPr>
            <w:r w:rsidRPr="005D696F">
              <w:rPr>
                <w:sz w:val="24"/>
                <w:szCs w:val="24"/>
              </w:rPr>
              <w:t> </w:t>
            </w:r>
          </w:p>
        </w:tc>
        <w:tc>
          <w:tcPr>
            <w:tcW w:w="997" w:type="dxa"/>
            <w:shd w:val="clear" w:color="auto" w:fill="auto"/>
            <w:hideMark/>
          </w:tcPr>
          <w:p w:rsidR="0037740C" w:rsidRPr="005D696F" w:rsidRDefault="0037740C" w:rsidP="0037740C">
            <w:pPr>
              <w:rPr>
                <w:sz w:val="24"/>
                <w:szCs w:val="24"/>
              </w:rPr>
            </w:pPr>
            <w:r w:rsidRPr="005D696F">
              <w:rPr>
                <w:sz w:val="24"/>
                <w:szCs w:val="24"/>
              </w:rPr>
              <w:t> </w:t>
            </w:r>
          </w:p>
        </w:tc>
        <w:tc>
          <w:tcPr>
            <w:tcW w:w="993" w:type="dxa"/>
            <w:shd w:val="clear" w:color="auto" w:fill="auto"/>
            <w:hideMark/>
          </w:tcPr>
          <w:p w:rsidR="0037740C" w:rsidRPr="005D696F" w:rsidRDefault="0037740C" w:rsidP="0037740C">
            <w:pPr>
              <w:rPr>
                <w:sz w:val="24"/>
                <w:szCs w:val="24"/>
              </w:rPr>
            </w:pPr>
            <w:r w:rsidRPr="005D696F">
              <w:rPr>
                <w:sz w:val="24"/>
                <w:szCs w:val="24"/>
              </w:rPr>
              <w:t> </w:t>
            </w:r>
          </w:p>
        </w:tc>
        <w:tc>
          <w:tcPr>
            <w:tcW w:w="992" w:type="dxa"/>
            <w:shd w:val="clear" w:color="auto" w:fill="auto"/>
            <w:hideMark/>
          </w:tcPr>
          <w:p w:rsidR="0037740C" w:rsidRPr="005D696F" w:rsidRDefault="0037740C" w:rsidP="0037740C">
            <w:pPr>
              <w:rPr>
                <w:sz w:val="24"/>
                <w:szCs w:val="24"/>
              </w:rPr>
            </w:pPr>
            <w:r w:rsidRPr="005D696F">
              <w:rPr>
                <w:sz w:val="24"/>
                <w:szCs w:val="24"/>
              </w:rPr>
              <w:t> </w:t>
            </w:r>
          </w:p>
        </w:tc>
        <w:tc>
          <w:tcPr>
            <w:tcW w:w="993" w:type="dxa"/>
            <w:shd w:val="clear" w:color="auto" w:fill="auto"/>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проекты, портфели проектов района (в том числе направленные на реализацию национальных и федеральных проектов Российской Федерации):</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38333,2</w:t>
            </w:r>
          </w:p>
        </w:tc>
        <w:tc>
          <w:tcPr>
            <w:tcW w:w="940" w:type="dxa"/>
            <w:shd w:val="clear" w:color="auto" w:fill="auto"/>
            <w:noWrap/>
            <w:hideMark/>
          </w:tcPr>
          <w:p w:rsidR="0037740C" w:rsidRPr="005D696F" w:rsidRDefault="0037740C" w:rsidP="0037740C">
            <w:pPr>
              <w:rPr>
                <w:sz w:val="24"/>
                <w:szCs w:val="24"/>
              </w:rPr>
            </w:pPr>
            <w:r w:rsidRPr="005D696F">
              <w:rPr>
                <w:sz w:val="24"/>
                <w:szCs w:val="24"/>
              </w:rPr>
              <w:t>36780,5</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1916,0</w:t>
            </w:r>
          </w:p>
        </w:tc>
        <w:tc>
          <w:tcPr>
            <w:tcW w:w="940" w:type="dxa"/>
            <w:shd w:val="clear" w:color="auto" w:fill="auto"/>
            <w:noWrap/>
            <w:hideMark/>
          </w:tcPr>
          <w:p w:rsidR="0037740C" w:rsidRPr="005D696F" w:rsidRDefault="0037740C" w:rsidP="0037740C">
            <w:pPr>
              <w:rPr>
                <w:sz w:val="24"/>
                <w:szCs w:val="24"/>
              </w:rPr>
            </w:pPr>
            <w:r w:rsidRPr="005D696F">
              <w:rPr>
                <w:sz w:val="24"/>
                <w:szCs w:val="24"/>
              </w:rPr>
              <w:t>1916,0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2996,9</w:t>
            </w:r>
          </w:p>
        </w:tc>
        <w:tc>
          <w:tcPr>
            <w:tcW w:w="940" w:type="dxa"/>
            <w:shd w:val="clear" w:color="auto" w:fill="auto"/>
            <w:noWrap/>
            <w:hideMark/>
          </w:tcPr>
          <w:p w:rsidR="0037740C" w:rsidRPr="005D696F" w:rsidRDefault="0037740C" w:rsidP="0037740C">
            <w:pPr>
              <w:rPr>
                <w:sz w:val="24"/>
                <w:szCs w:val="24"/>
              </w:rPr>
            </w:pPr>
            <w:r w:rsidRPr="005D696F">
              <w:rPr>
                <w:sz w:val="24"/>
                <w:szCs w:val="24"/>
              </w:rPr>
              <w:t>2996,9</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иные межбюджетные трансферты из местного бюджета</w:t>
            </w:r>
          </w:p>
        </w:tc>
        <w:tc>
          <w:tcPr>
            <w:tcW w:w="992" w:type="dxa"/>
            <w:shd w:val="clear" w:color="auto" w:fill="auto"/>
            <w:noWrap/>
            <w:hideMark/>
          </w:tcPr>
          <w:p w:rsidR="0037740C" w:rsidRPr="005D696F" w:rsidRDefault="0037740C" w:rsidP="0037740C">
            <w:pPr>
              <w:rPr>
                <w:sz w:val="24"/>
                <w:szCs w:val="24"/>
              </w:rPr>
            </w:pPr>
            <w:r w:rsidRPr="005D696F">
              <w:rPr>
                <w:sz w:val="24"/>
                <w:szCs w:val="24"/>
              </w:rPr>
              <w:t>26920,3</w:t>
            </w:r>
          </w:p>
        </w:tc>
        <w:tc>
          <w:tcPr>
            <w:tcW w:w="940" w:type="dxa"/>
            <w:shd w:val="clear" w:color="auto" w:fill="auto"/>
            <w:noWrap/>
            <w:hideMark/>
          </w:tcPr>
          <w:p w:rsidR="0037740C" w:rsidRPr="005D696F" w:rsidRDefault="0037740C" w:rsidP="0037740C">
            <w:pPr>
              <w:rPr>
                <w:sz w:val="24"/>
                <w:szCs w:val="24"/>
              </w:rPr>
            </w:pPr>
            <w:r w:rsidRPr="005D696F">
              <w:rPr>
                <w:sz w:val="24"/>
                <w:szCs w:val="24"/>
              </w:rPr>
              <w:t>25367,6</w:t>
            </w:r>
          </w:p>
        </w:tc>
        <w:tc>
          <w:tcPr>
            <w:tcW w:w="992" w:type="dxa"/>
            <w:shd w:val="clear" w:color="auto" w:fill="auto"/>
            <w:noWrap/>
            <w:hideMark/>
          </w:tcPr>
          <w:p w:rsidR="0037740C" w:rsidRPr="005D696F" w:rsidRDefault="0037740C" w:rsidP="0037740C">
            <w:pPr>
              <w:rPr>
                <w:sz w:val="24"/>
                <w:szCs w:val="24"/>
              </w:rPr>
            </w:pPr>
            <w:r w:rsidRPr="005D696F">
              <w:rPr>
                <w:sz w:val="24"/>
                <w:szCs w:val="24"/>
              </w:rPr>
              <w:t>857,3</w:t>
            </w:r>
          </w:p>
        </w:tc>
        <w:tc>
          <w:tcPr>
            <w:tcW w:w="992" w:type="dxa"/>
            <w:shd w:val="clear" w:color="auto" w:fill="auto"/>
            <w:noWrap/>
            <w:hideMark/>
          </w:tcPr>
          <w:p w:rsidR="0037740C" w:rsidRPr="005D696F" w:rsidRDefault="0037740C" w:rsidP="0037740C">
            <w:pPr>
              <w:rPr>
                <w:sz w:val="24"/>
                <w:szCs w:val="24"/>
              </w:rPr>
            </w:pPr>
            <w:r w:rsidRPr="005D696F">
              <w:rPr>
                <w:sz w:val="24"/>
                <w:szCs w:val="24"/>
              </w:rPr>
              <w:t>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6500,0</w:t>
            </w:r>
          </w:p>
        </w:tc>
        <w:tc>
          <w:tcPr>
            <w:tcW w:w="940" w:type="dxa"/>
            <w:shd w:val="clear" w:color="auto" w:fill="auto"/>
            <w:noWrap/>
            <w:hideMark/>
          </w:tcPr>
          <w:p w:rsidR="0037740C" w:rsidRPr="005D696F" w:rsidRDefault="0037740C" w:rsidP="0037740C">
            <w:pPr>
              <w:rPr>
                <w:sz w:val="24"/>
                <w:szCs w:val="24"/>
              </w:rPr>
            </w:pPr>
            <w:r w:rsidRPr="005D696F">
              <w:rPr>
                <w:sz w:val="24"/>
                <w:szCs w:val="24"/>
              </w:rPr>
              <w:t>6500,0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52"/>
        </w:trPr>
        <w:tc>
          <w:tcPr>
            <w:tcW w:w="4726" w:type="dxa"/>
            <w:gridSpan w:val="3"/>
            <w:shd w:val="clear" w:color="auto" w:fill="auto"/>
            <w:hideMark/>
          </w:tcPr>
          <w:p w:rsidR="0037740C" w:rsidRPr="005D696F" w:rsidRDefault="0037740C" w:rsidP="0037740C">
            <w:pPr>
              <w:rPr>
                <w:sz w:val="24"/>
                <w:szCs w:val="24"/>
              </w:rPr>
            </w:pPr>
            <w:r w:rsidRPr="005D696F">
              <w:rPr>
                <w:sz w:val="24"/>
                <w:szCs w:val="24"/>
              </w:rPr>
              <w:t>в том числе:</w:t>
            </w:r>
          </w:p>
        </w:tc>
        <w:tc>
          <w:tcPr>
            <w:tcW w:w="1559" w:type="dxa"/>
            <w:shd w:val="clear" w:color="auto" w:fill="auto"/>
            <w:hideMark/>
          </w:tcPr>
          <w:p w:rsidR="0037740C" w:rsidRPr="005D696F" w:rsidRDefault="0037740C" w:rsidP="0037740C">
            <w:pPr>
              <w:rPr>
                <w:sz w:val="24"/>
                <w:szCs w:val="24"/>
              </w:rPr>
            </w:pPr>
            <w:r w:rsidRPr="005D696F">
              <w:rPr>
                <w:sz w:val="24"/>
                <w:szCs w:val="24"/>
              </w:rPr>
              <w:t> </w:t>
            </w:r>
          </w:p>
        </w:tc>
        <w:tc>
          <w:tcPr>
            <w:tcW w:w="992" w:type="dxa"/>
            <w:shd w:val="clear" w:color="auto" w:fill="auto"/>
            <w:hideMark/>
          </w:tcPr>
          <w:p w:rsidR="0037740C" w:rsidRPr="005D696F" w:rsidRDefault="0037740C" w:rsidP="0037740C">
            <w:pPr>
              <w:rPr>
                <w:sz w:val="24"/>
                <w:szCs w:val="24"/>
              </w:rPr>
            </w:pPr>
            <w:r w:rsidRPr="005D696F">
              <w:rPr>
                <w:sz w:val="24"/>
                <w:szCs w:val="24"/>
              </w:rPr>
              <w:t> </w:t>
            </w:r>
          </w:p>
        </w:tc>
        <w:tc>
          <w:tcPr>
            <w:tcW w:w="940" w:type="dxa"/>
            <w:shd w:val="clear" w:color="auto" w:fill="auto"/>
            <w:hideMark/>
          </w:tcPr>
          <w:p w:rsidR="0037740C" w:rsidRPr="005D696F" w:rsidRDefault="0037740C" w:rsidP="0037740C">
            <w:pPr>
              <w:rPr>
                <w:sz w:val="24"/>
                <w:szCs w:val="24"/>
              </w:rPr>
            </w:pPr>
            <w:r w:rsidRPr="005D696F">
              <w:rPr>
                <w:sz w:val="24"/>
                <w:szCs w:val="24"/>
              </w:rPr>
              <w:t> </w:t>
            </w:r>
          </w:p>
        </w:tc>
        <w:tc>
          <w:tcPr>
            <w:tcW w:w="992" w:type="dxa"/>
            <w:shd w:val="clear" w:color="auto" w:fill="auto"/>
            <w:hideMark/>
          </w:tcPr>
          <w:p w:rsidR="0037740C" w:rsidRPr="005D696F" w:rsidRDefault="0037740C" w:rsidP="0037740C">
            <w:pPr>
              <w:rPr>
                <w:sz w:val="24"/>
                <w:szCs w:val="24"/>
              </w:rPr>
            </w:pPr>
            <w:r w:rsidRPr="005D696F">
              <w:rPr>
                <w:sz w:val="24"/>
                <w:szCs w:val="24"/>
              </w:rPr>
              <w:t> </w:t>
            </w:r>
          </w:p>
        </w:tc>
        <w:tc>
          <w:tcPr>
            <w:tcW w:w="992" w:type="dxa"/>
            <w:shd w:val="clear" w:color="auto" w:fill="auto"/>
            <w:hideMark/>
          </w:tcPr>
          <w:p w:rsidR="0037740C" w:rsidRPr="005D696F" w:rsidRDefault="0037740C" w:rsidP="0037740C">
            <w:pPr>
              <w:rPr>
                <w:sz w:val="24"/>
                <w:szCs w:val="24"/>
              </w:rPr>
            </w:pPr>
            <w:r w:rsidRPr="005D696F">
              <w:rPr>
                <w:sz w:val="24"/>
                <w:szCs w:val="24"/>
              </w:rPr>
              <w:t> </w:t>
            </w:r>
          </w:p>
        </w:tc>
        <w:tc>
          <w:tcPr>
            <w:tcW w:w="998" w:type="dxa"/>
            <w:shd w:val="clear" w:color="auto" w:fill="auto"/>
            <w:hideMark/>
          </w:tcPr>
          <w:p w:rsidR="0037740C" w:rsidRPr="005D696F" w:rsidRDefault="0037740C" w:rsidP="0037740C">
            <w:pPr>
              <w:rPr>
                <w:sz w:val="24"/>
                <w:szCs w:val="24"/>
              </w:rPr>
            </w:pPr>
            <w:r w:rsidRPr="005D696F">
              <w:rPr>
                <w:sz w:val="24"/>
                <w:szCs w:val="24"/>
              </w:rPr>
              <w:t> </w:t>
            </w:r>
          </w:p>
        </w:tc>
        <w:tc>
          <w:tcPr>
            <w:tcW w:w="997" w:type="dxa"/>
            <w:shd w:val="clear" w:color="auto" w:fill="auto"/>
            <w:hideMark/>
          </w:tcPr>
          <w:p w:rsidR="0037740C" w:rsidRPr="005D696F" w:rsidRDefault="0037740C" w:rsidP="0037740C">
            <w:pPr>
              <w:rPr>
                <w:sz w:val="24"/>
                <w:szCs w:val="24"/>
              </w:rPr>
            </w:pPr>
            <w:r w:rsidRPr="005D696F">
              <w:rPr>
                <w:sz w:val="24"/>
                <w:szCs w:val="24"/>
              </w:rPr>
              <w:t> </w:t>
            </w:r>
          </w:p>
        </w:tc>
        <w:tc>
          <w:tcPr>
            <w:tcW w:w="993" w:type="dxa"/>
            <w:shd w:val="clear" w:color="auto" w:fill="auto"/>
            <w:hideMark/>
          </w:tcPr>
          <w:p w:rsidR="0037740C" w:rsidRPr="005D696F" w:rsidRDefault="0037740C" w:rsidP="0037740C">
            <w:pPr>
              <w:rPr>
                <w:sz w:val="24"/>
                <w:szCs w:val="24"/>
              </w:rPr>
            </w:pPr>
            <w:r w:rsidRPr="005D696F">
              <w:rPr>
                <w:sz w:val="24"/>
                <w:szCs w:val="24"/>
              </w:rPr>
              <w:t> </w:t>
            </w:r>
          </w:p>
        </w:tc>
        <w:tc>
          <w:tcPr>
            <w:tcW w:w="992" w:type="dxa"/>
            <w:shd w:val="clear" w:color="auto" w:fill="auto"/>
            <w:hideMark/>
          </w:tcPr>
          <w:p w:rsidR="0037740C" w:rsidRPr="005D696F" w:rsidRDefault="0037740C" w:rsidP="0037740C">
            <w:pPr>
              <w:rPr>
                <w:sz w:val="24"/>
                <w:szCs w:val="24"/>
              </w:rPr>
            </w:pPr>
            <w:r w:rsidRPr="005D696F">
              <w:rPr>
                <w:sz w:val="24"/>
                <w:szCs w:val="24"/>
              </w:rPr>
              <w:t> </w:t>
            </w:r>
          </w:p>
        </w:tc>
        <w:tc>
          <w:tcPr>
            <w:tcW w:w="993" w:type="dxa"/>
            <w:shd w:val="clear" w:color="auto" w:fill="auto"/>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2"/>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инвестиции в объекты государственной и муниципальной собственности</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79365,0</w:t>
            </w:r>
          </w:p>
        </w:tc>
        <w:tc>
          <w:tcPr>
            <w:tcW w:w="940" w:type="dxa"/>
            <w:shd w:val="clear" w:color="auto" w:fill="auto"/>
            <w:noWrap/>
            <w:hideMark/>
          </w:tcPr>
          <w:p w:rsidR="0037740C" w:rsidRPr="005D696F" w:rsidRDefault="0037740C" w:rsidP="0037740C">
            <w:pPr>
              <w:rPr>
                <w:sz w:val="24"/>
                <w:szCs w:val="24"/>
              </w:rPr>
            </w:pPr>
            <w:r w:rsidRPr="005D696F">
              <w:rPr>
                <w:sz w:val="24"/>
                <w:szCs w:val="24"/>
              </w:rPr>
              <w:t>79365,0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79365,0</w:t>
            </w:r>
          </w:p>
        </w:tc>
        <w:tc>
          <w:tcPr>
            <w:tcW w:w="940" w:type="dxa"/>
            <w:shd w:val="clear" w:color="auto" w:fill="auto"/>
            <w:noWrap/>
            <w:hideMark/>
          </w:tcPr>
          <w:p w:rsidR="0037740C" w:rsidRPr="005D696F" w:rsidRDefault="0037740C" w:rsidP="0037740C">
            <w:pPr>
              <w:rPr>
                <w:sz w:val="24"/>
                <w:szCs w:val="24"/>
              </w:rPr>
            </w:pPr>
            <w:r w:rsidRPr="005D696F">
              <w:rPr>
                <w:sz w:val="24"/>
                <w:szCs w:val="24"/>
              </w:rPr>
              <w:t>79365,0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в т.ч. безвозмездные поступления физических и юридических лиц</w:t>
            </w:r>
          </w:p>
        </w:tc>
        <w:tc>
          <w:tcPr>
            <w:tcW w:w="992" w:type="dxa"/>
            <w:shd w:val="clear" w:color="auto" w:fill="auto"/>
            <w:noWrap/>
            <w:hideMark/>
          </w:tcPr>
          <w:p w:rsidR="0037740C" w:rsidRPr="005D696F" w:rsidRDefault="0037740C" w:rsidP="0037740C">
            <w:pPr>
              <w:rPr>
                <w:sz w:val="24"/>
                <w:szCs w:val="24"/>
              </w:rPr>
            </w:pPr>
            <w:r w:rsidRPr="005D696F">
              <w:rPr>
                <w:sz w:val="24"/>
                <w:szCs w:val="24"/>
              </w:rPr>
              <w:t>60294,0</w:t>
            </w:r>
          </w:p>
        </w:tc>
        <w:tc>
          <w:tcPr>
            <w:tcW w:w="940" w:type="dxa"/>
            <w:shd w:val="clear" w:color="auto" w:fill="auto"/>
            <w:noWrap/>
            <w:hideMark/>
          </w:tcPr>
          <w:p w:rsidR="0037740C" w:rsidRPr="005D696F" w:rsidRDefault="0037740C" w:rsidP="0037740C">
            <w:pPr>
              <w:rPr>
                <w:sz w:val="24"/>
                <w:szCs w:val="24"/>
              </w:rPr>
            </w:pPr>
            <w:r w:rsidRPr="005D696F">
              <w:rPr>
                <w:sz w:val="24"/>
                <w:szCs w:val="24"/>
              </w:rPr>
              <w:t>60294,0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52"/>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 xml:space="preserve">Инвестиции в объекты муниципальной </w:t>
            </w:r>
            <w:r w:rsidRPr="005D696F">
              <w:rPr>
                <w:sz w:val="24"/>
                <w:szCs w:val="24"/>
              </w:rPr>
              <w:lastRenderedPageBreak/>
              <w:t>собственности (за исключением инвестиций в объекты муниципальной собственности по проектам, портфелям проектов района)</w:t>
            </w:r>
          </w:p>
        </w:tc>
        <w:tc>
          <w:tcPr>
            <w:tcW w:w="1559" w:type="dxa"/>
            <w:shd w:val="clear" w:color="auto" w:fill="auto"/>
            <w:noWrap/>
            <w:hideMark/>
          </w:tcPr>
          <w:p w:rsidR="0037740C" w:rsidRPr="005D696F" w:rsidRDefault="0037740C" w:rsidP="0037740C">
            <w:pPr>
              <w:rPr>
                <w:sz w:val="24"/>
                <w:szCs w:val="24"/>
              </w:rPr>
            </w:pPr>
            <w:r w:rsidRPr="005D696F">
              <w:rPr>
                <w:sz w:val="24"/>
                <w:szCs w:val="24"/>
              </w:rPr>
              <w:lastRenderedPageBreak/>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79365,</w:t>
            </w:r>
            <w:r w:rsidRPr="005D696F">
              <w:rPr>
                <w:sz w:val="24"/>
                <w:szCs w:val="24"/>
              </w:rPr>
              <w:lastRenderedPageBreak/>
              <w:t>0</w:t>
            </w:r>
          </w:p>
        </w:tc>
        <w:tc>
          <w:tcPr>
            <w:tcW w:w="940" w:type="dxa"/>
            <w:shd w:val="clear" w:color="auto" w:fill="auto"/>
            <w:noWrap/>
            <w:hideMark/>
          </w:tcPr>
          <w:p w:rsidR="0037740C" w:rsidRPr="005D696F" w:rsidRDefault="0037740C" w:rsidP="0037740C">
            <w:pPr>
              <w:rPr>
                <w:sz w:val="24"/>
                <w:szCs w:val="24"/>
              </w:rPr>
            </w:pPr>
            <w:r w:rsidRPr="005D696F">
              <w:rPr>
                <w:sz w:val="24"/>
                <w:szCs w:val="24"/>
              </w:rPr>
              <w:lastRenderedPageBreak/>
              <w:t>79365,</w:t>
            </w:r>
            <w:r w:rsidRPr="005D696F">
              <w:rPr>
                <w:sz w:val="24"/>
                <w:szCs w:val="24"/>
              </w:rPr>
              <w:lastRenderedPageBreak/>
              <w:t>0</w:t>
            </w:r>
          </w:p>
        </w:tc>
        <w:tc>
          <w:tcPr>
            <w:tcW w:w="992" w:type="dxa"/>
            <w:shd w:val="clear" w:color="auto" w:fill="auto"/>
            <w:noWrap/>
            <w:hideMark/>
          </w:tcPr>
          <w:p w:rsidR="0037740C" w:rsidRPr="005D696F" w:rsidRDefault="0037740C" w:rsidP="0037740C">
            <w:pPr>
              <w:rPr>
                <w:sz w:val="24"/>
                <w:szCs w:val="24"/>
              </w:rPr>
            </w:pPr>
            <w:r w:rsidRPr="005D696F">
              <w:rPr>
                <w:sz w:val="24"/>
                <w:szCs w:val="24"/>
              </w:rPr>
              <w:lastRenderedPageBreak/>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79365,0</w:t>
            </w:r>
          </w:p>
        </w:tc>
        <w:tc>
          <w:tcPr>
            <w:tcW w:w="940" w:type="dxa"/>
            <w:shd w:val="clear" w:color="auto" w:fill="auto"/>
            <w:noWrap/>
            <w:hideMark/>
          </w:tcPr>
          <w:p w:rsidR="0037740C" w:rsidRPr="005D696F" w:rsidRDefault="0037740C" w:rsidP="0037740C">
            <w:pPr>
              <w:rPr>
                <w:sz w:val="24"/>
                <w:szCs w:val="24"/>
              </w:rPr>
            </w:pPr>
            <w:r w:rsidRPr="005D696F">
              <w:rPr>
                <w:sz w:val="24"/>
                <w:szCs w:val="24"/>
              </w:rPr>
              <w:t>79365,0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в т.ч. безвозмездные поступления физических и юридических лиц</w:t>
            </w:r>
          </w:p>
        </w:tc>
        <w:tc>
          <w:tcPr>
            <w:tcW w:w="992" w:type="dxa"/>
            <w:shd w:val="clear" w:color="auto" w:fill="auto"/>
            <w:noWrap/>
            <w:hideMark/>
          </w:tcPr>
          <w:p w:rsidR="0037740C" w:rsidRPr="005D696F" w:rsidRDefault="0037740C" w:rsidP="0037740C">
            <w:pPr>
              <w:rPr>
                <w:sz w:val="24"/>
                <w:szCs w:val="24"/>
              </w:rPr>
            </w:pPr>
            <w:r w:rsidRPr="005D696F">
              <w:rPr>
                <w:sz w:val="24"/>
                <w:szCs w:val="24"/>
              </w:rPr>
              <w:t>60294,0</w:t>
            </w:r>
          </w:p>
        </w:tc>
        <w:tc>
          <w:tcPr>
            <w:tcW w:w="940" w:type="dxa"/>
            <w:shd w:val="clear" w:color="auto" w:fill="auto"/>
            <w:noWrap/>
            <w:hideMark/>
          </w:tcPr>
          <w:p w:rsidR="0037740C" w:rsidRPr="005D696F" w:rsidRDefault="0037740C" w:rsidP="0037740C">
            <w:pPr>
              <w:rPr>
                <w:sz w:val="24"/>
                <w:szCs w:val="24"/>
              </w:rPr>
            </w:pPr>
            <w:r w:rsidRPr="005D696F">
              <w:rPr>
                <w:sz w:val="24"/>
                <w:szCs w:val="24"/>
              </w:rPr>
              <w:t>60294,0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5"/>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прочие расходы</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2332075,5</w:t>
            </w:r>
          </w:p>
        </w:tc>
        <w:tc>
          <w:tcPr>
            <w:tcW w:w="940" w:type="dxa"/>
            <w:shd w:val="clear" w:color="auto" w:fill="auto"/>
            <w:noWrap/>
            <w:hideMark/>
          </w:tcPr>
          <w:p w:rsidR="0037740C" w:rsidRPr="005D696F" w:rsidRDefault="0037740C" w:rsidP="0037740C">
            <w:pPr>
              <w:rPr>
                <w:sz w:val="24"/>
                <w:szCs w:val="24"/>
              </w:rPr>
            </w:pPr>
            <w:r w:rsidRPr="005D696F">
              <w:rPr>
                <w:sz w:val="24"/>
                <w:szCs w:val="24"/>
              </w:rPr>
              <w:t>334546,6</w:t>
            </w:r>
          </w:p>
        </w:tc>
        <w:tc>
          <w:tcPr>
            <w:tcW w:w="992" w:type="dxa"/>
            <w:shd w:val="clear" w:color="auto" w:fill="auto"/>
            <w:noWrap/>
            <w:hideMark/>
          </w:tcPr>
          <w:p w:rsidR="0037740C" w:rsidRPr="005D696F" w:rsidRDefault="0037740C" w:rsidP="0037740C">
            <w:pPr>
              <w:rPr>
                <w:sz w:val="24"/>
                <w:szCs w:val="24"/>
              </w:rPr>
            </w:pPr>
            <w:r w:rsidRPr="005D696F">
              <w:rPr>
                <w:sz w:val="24"/>
                <w:szCs w:val="24"/>
              </w:rPr>
              <w:t>215896,7</w:t>
            </w:r>
          </w:p>
        </w:tc>
        <w:tc>
          <w:tcPr>
            <w:tcW w:w="992" w:type="dxa"/>
            <w:shd w:val="clear" w:color="auto" w:fill="auto"/>
            <w:noWrap/>
            <w:hideMark/>
          </w:tcPr>
          <w:p w:rsidR="0037740C" w:rsidRPr="005D696F" w:rsidRDefault="0037740C" w:rsidP="0037740C">
            <w:pPr>
              <w:rPr>
                <w:sz w:val="24"/>
                <w:szCs w:val="24"/>
              </w:rPr>
            </w:pPr>
            <w:r w:rsidRPr="005D696F">
              <w:rPr>
                <w:sz w:val="24"/>
                <w:szCs w:val="24"/>
              </w:rPr>
              <w:t>240304,4</w:t>
            </w:r>
          </w:p>
        </w:tc>
        <w:tc>
          <w:tcPr>
            <w:tcW w:w="998"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7"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3"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2" w:type="dxa"/>
            <w:shd w:val="clear" w:color="auto" w:fill="auto"/>
            <w:noWrap/>
            <w:hideMark/>
          </w:tcPr>
          <w:p w:rsidR="0037740C" w:rsidRPr="005D696F" w:rsidRDefault="0037740C" w:rsidP="0037740C">
            <w:pPr>
              <w:rPr>
                <w:sz w:val="24"/>
                <w:szCs w:val="24"/>
              </w:rPr>
            </w:pPr>
            <w:r w:rsidRPr="005D696F">
              <w:rPr>
                <w:sz w:val="24"/>
                <w:szCs w:val="24"/>
              </w:rPr>
              <w:t>170866,9</w:t>
            </w:r>
          </w:p>
        </w:tc>
        <w:tc>
          <w:tcPr>
            <w:tcW w:w="993" w:type="dxa"/>
            <w:shd w:val="clear" w:color="auto" w:fill="auto"/>
            <w:noWrap/>
            <w:hideMark/>
          </w:tcPr>
          <w:p w:rsidR="0037740C" w:rsidRPr="005D696F" w:rsidRDefault="0037740C" w:rsidP="0037740C">
            <w:pPr>
              <w:rPr>
                <w:sz w:val="24"/>
                <w:szCs w:val="24"/>
              </w:rPr>
            </w:pPr>
            <w:r w:rsidRPr="005D696F">
              <w:rPr>
                <w:sz w:val="24"/>
                <w:szCs w:val="24"/>
              </w:rPr>
              <w:t>857863,2</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федеральный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1916,0</w:t>
            </w:r>
          </w:p>
        </w:tc>
        <w:tc>
          <w:tcPr>
            <w:tcW w:w="940" w:type="dxa"/>
            <w:shd w:val="clear" w:color="auto" w:fill="auto"/>
            <w:noWrap/>
            <w:hideMark/>
          </w:tcPr>
          <w:p w:rsidR="0037740C" w:rsidRPr="005D696F" w:rsidRDefault="0037740C" w:rsidP="0037740C">
            <w:pPr>
              <w:rPr>
                <w:sz w:val="24"/>
                <w:szCs w:val="24"/>
              </w:rPr>
            </w:pPr>
            <w:r w:rsidRPr="005D696F">
              <w:rPr>
                <w:sz w:val="24"/>
                <w:szCs w:val="24"/>
              </w:rPr>
              <w:t>1916,0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187692,8</w:t>
            </w:r>
          </w:p>
        </w:tc>
        <w:tc>
          <w:tcPr>
            <w:tcW w:w="940" w:type="dxa"/>
            <w:shd w:val="clear" w:color="auto" w:fill="auto"/>
            <w:noWrap/>
            <w:hideMark/>
          </w:tcPr>
          <w:p w:rsidR="0037740C" w:rsidRPr="005D696F" w:rsidRDefault="0037740C" w:rsidP="0037740C">
            <w:pPr>
              <w:rPr>
                <w:sz w:val="24"/>
                <w:szCs w:val="24"/>
              </w:rPr>
            </w:pPr>
            <w:r w:rsidRPr="005D696F">
              <w:rPr>
                <w:sz w:val="24"/>
                <w:szCs w:val="24"/>
              </w:rPr>
              <w:t>62714,7</w:t>
            </w:r>
          </w:p>
        </w:tc>
        <w:tc>
          <w:tcPr>
            <w:tcW w:w="992" w:type="dxa"/>
            <w:shd w:val="clear" w:color="auto" w:fill="auto"/>
            <w:noWrap/>
            <w:hideMark/>
          </w:tcPr>
          <w:p w:rsidR="0037740C" w:rsidRPr="005D696F" w:rsidRDefault="0037740C" w:rsidP="0037740C">
            <w:pPr>
              <w:rPr>
                <w:sz w:val="24"/>
                <w:szCs w:val="24"/>
              </w:rPr>
            </w:pPr>
            <w:r w:rsidRPr="005D696F">
              <w:rPr>
                <w:sz w:val="24"/>
                <w:szCs w:val="24"/>
              </w:rPr>
              <w:t>61234,9</w:t>
            </w:r>
          </w:p>
        </w:tc>
        <w:tc>
          <w:tcPr>
            <w:tcW w:w="992" w:type="dxa"/>
            <w:shd w:val="clear" w:color="auto" w:fill="auto"/>
            <w:noWrap/>
            <w:hideMark/>
          </w:tcPr>
          <w:p w:rsidR="0037740C" w:rsidRPr="005D696F" w:rsidRDefault="0037740C" w:rsidP="0037740C">
            <w:pPr>
              <w:rPr>
                <w:sz w:val="24"/>
                <w:szCs w:val="24"/>
              </w:rPr>
            </w:pPr>
            <w:r w:rsidRPr="005D696F">
              <w:rPr>
                <w:sz w:val="24"/>
                <w:szCs w:val="24"/>
              </w:rPr>
              <w:t>63743,2</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2135966,7</w:t>
            </w:r>
          </w:p>
        </w:tc>
        <w:tc>
          <w:tcPr>
            <w:tcW w:w="940" w:type="dxa"/>
            <w:shd w:val="clear" w:color="auto" w:fill="auto"/>
            <w:noWrap/>
            <w:hideMark/>
          </w:tcPr>
          <w:p w:rsidR="0037740C" w:rsidRPr="005D696F" w:rsidRDefault="0037740C" w:rsidP="0037740C">
            <w:pPr>
              <w:rPr>
                <w:sz w:val="24"/>
                <w:szCs w:val="24"/>
              </w:rPr>
            </w:pPr>
            <w:r w:rsidRPr="005D696F">
              <w:rPr>
                <w:sz w:val="24"/>
                <w:szCs w:val="24"/>
              </w:rPr>
              <w:t>263415,9</w:t>
            </w:r>
          </w:p>
        </w:tc>
        <w:tc>
          <w:tcPr>
            <w:tcW w:w="992" w:type="dxa"/>
            <w:shd w:val="clear" w:color="auto" w:fill="auto"/>
            <w:noWrap/>
            <w:hideMark/>
          </w:tcPr>
          <w:p w:rsidR="0037740C" w:rsidRPr="005D696F" w:rsidRDefault="0037740C" w:rsidP="0037740C">
            <w:pPr>
              <w:rPr>
                <w:sz w:val="24"/>
                <w:szCs w:val="24"/>
              </w:rPr>
            </w:pPr>
            <w:r w:rsidRPr="005D696F">
              <w:rPr>
                <w:sz w:val="24"/>
                <w:szCs w:val="24"/>
              </w:rPr>
              <w:t>154661,8</w:t>
            </w:r>
          </w:p>
        </w:tc>
        <w:tc>
          <w:tcPr>
            <w:tcW w:w="992" w:type="dxa"/>
            <w:shd w:val="clear" w:color="auto" w:fill="auto"/>
            <w:noWrap/>
            <w:hideMark/>
          </w:tcPr>
          <w:p w:rsidR="0037740C" w:rsidRPr="005D696F" w:rsidRDefault="0037740C" w:rsidP="0037740C">
            <w:pPr>
              <w:rPr>
                <w:sz w:val="24"/>
                <w:szCs w:val="24"/>
              </w:rPr>
            </w:pPr>
            <w:r w:rsidRPr="005D696F">
              <w:rPr>
                <w:sz w:val="24"/>
                <w:szCs w:val="24"/>
              </w:rPr>
              <w:t>176561,2</w:t>
            </w:r>
          </w:p>
        </w:tc>
        <w:tc>
          <w:tcPr>
            <w:tcW w:w="998"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7"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3" w:type="dxa"/>
            <w:shd w:val="clear" w:color="auto" w:fill="auto"/>
            <w:noWrap/>
            <w:hideMark/>
          </w:tcPr>
          <w:p w:rsidR="0037740C" w:rsidRPr="005D696F" w:rsidRDefault="0037740C" w:rsidP="0037740C">
            <w:pPr>
              <w:rPr>
                <w:sz w:val="24"/>
                <w:szCs w:val="24"/>
              </w:rPr>
            </w:pPr>
            <w:r w:rsidRPr="005D696F">
              <w:rPr>
                <w:sz w:val="24"/>
                <w:szCs w:val="24"/>
              </w:rPr>
              <w:t>170865,9</w:t>
            </w:r>
          </w:p>
        </w:tc>
        <w:tc>
          <w:tcPr>
            <w:tcW w:w="992" w:type="dxa"/>
            <w:shd w:val="clear" w:color="auto" w:fill="auto"/>
            <w:noWrap/>
            <w:hideMark/>
          </w:tcPr>
          <w:p w:rsidR="0037740C" w:rsidRPr="005D696F" w:rsidRDefault="0037740C" w:rsidP="0037740C">
            <w:pPr>
              <w:rPr>
                <w:sz w:val="24"/>
                <w:szCs w:val="24"/>
              </w:rPr>
            </w:pPr>
            <w:r w:rsidRPr="005D696F">
              <w:rPr>
                <w:sz w:val="24"/>
                <w:szCs w:val="24"/>
              </w:rPr>
              <w:t>170866,9</w:t>
            </w:r>
          </w:p>
        </w:tc>
        <w:tc>
          <w:tcPr>
            <w:tcW w:w="993" w:type="dxa"/>
            <w:shd w:val="clear" w:color="auto" w:fill="auto"/>
            <w:noWrap/>
            <w:hideMark/>
          </w:tcPr>
          <w:p w:rsidR="0037740C" w:rsidRPr="005D696F" w:rsidRDefault="0037740C" w:rsidP="0037740C">
            <w:pPr>
              <w:rPr>
                <w:sz w:val="24"/>
                <w:szCs w:val="24"/>
              </w:rPr>
            </w:pPr>
            <w:r w:rsidRPr="005D696F">
              <w:rPr>
                <w:sz w:val="24"/>
                <w:szCs w:val="24"/>
              </w:rPr>
              <w:t>857863,2</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в т.ч. иные межбюджетные трансферты из местного бюджета</w:t>
            </w:r>
          </w:p>
        </w:tc>
        <w:tc>
          <w:tcPr>
            <w:tcW w:w="992" w:type="dxa"/>
            <w:shd w:val="clear" w:color="auto" w:fill="auto"/>
            <w:noWrap/>
            <w:hideMark/>
          </w:tcPr>
          <w:p w:rsidR="0037740C" w:rsidRPr="005D696F" w:rsidRDefault="0037740C" w:rsidP="0037740C">
            <w:pPr>
              <w:rPr>
                <w:sz w:val="24"/>
                <w:szCs w:val="24"/>
              </w:rPr>
            </w:pPr>
            <w:r w:rsidRPr="005D696F">
              <w:rPr>
                <w:sz w:val="24"/>
                <w:szCs w:val="24"/>
              </w:rPr>
              <w:t>41920,3</w:t>
            </w:r>
          </w:p>
        </w:tc>
        <w:tc>
          <w:tcPr>
            <w:tcW w:w="940" w:type="dxa"/>
            <w:shd w:val="clear" w:color="auto" w:fill="auto"/>
            <w:noWrap/>
            <w:hideMark/>
          </w:tcPr>
          <w:p w:rsidR="0037740C" w:rsidRPr="005D696F" w:rsidRDefault="0037740C" w:rsidP="0037740C">
            <w:pPr>
              <w:rPr>
                <w:sz w:val="24"/>
                <w:szCs w:val="24"/>
              </w:rPr>
            </w:pPr>
            <w:r w:rsidRPr="005D696F">
              <w:rPr>
                <w:sz w:val="24"/>
                <w:szCs w:val="24"/>
              </w:rPr>
              <w:t>30367,6</w:t>
            </w:r>
          </w:p>
        </w:tc>
        <w:tc>
          <w:tcPr>
            <w:tcW w:w="992" w:type="dxa"/>
            <w:shd w:val="clear" w:color="auto" w:fill="auto"/>
            <w:noWrap/>
            <w:hideMark/>
          </w:tcPr>
          <w:p w:rsidR="0037740C" w:rsidRPr="005D696F" w:rsidRDefault="0037740C" w:rsidP="0037740C">
            <w:pPr>
              <w:rPr>
                <w:sz w:val="24"/>
                <w:szCs w:val="24"/>
              </w:rPr>
            </w:pPr>
            <w:r w:rsidRPr="005D696F">
              <w:rPr>
                <w:sz w:val="24"/>
                <w:szCs w:val="24"/>
              </w:rPr>
              <w:t>5857,3</w:t>
            </w:r>
          </w:p>
        </w:tc>
        <w:tc>
          <w:tcPr>
            <w:tcW w:w="992" w:type="dxa"/>
            <w:shd w:val="clear" w:color="auto" w:fill="auto"/>
            <w:noWrap/>
            <w:hideMark/>
          </w:tcPr>
          <w:p w:rsidR="0037740C" w:rsidRPr="005D696F" w:rsidRDefault="0037740C" w:rsidP="0037740C">
            <w:pPr>
              <w:rPr>
                <w:sz w:val="24"/>
                <w:szCs w:val="24"/>
              </w:rPr>
            </w:pPr>
            <w:r w:rsidRPr="005D696F">
              <w:rPr>
                <w:sz w:val="24"/>
                <w:szCs w:val="24"/>
              </w:rPr>
              <w:t>5695,3</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72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 xml:space="preserve">в т.ч. безвозмездные поступления </w:t>
            </w:r>
            <w:r w:rsidRPr="005D696F">
              <w:rPr>
                <w:sz w:val="24"/>
                <w:szCs w:val="24"/>
              </w:rPr>
              <w:lastRenderedPageBreak/>
              <w:t>физических и юридических лиц</w:t>
            </w:r>
          </w:p>
        </w:tc>
        <w:tc>
          <w:tcPr>
            <w:tcW w:w="992" w:type="dxa"/>
            <w:shd w:val="clear" w:color="auto" w:fill="auto"/>
            <w:noWrap/>
            <w:hideMark/>
          </w:tcPr>
          <w:p w:rsidR="0037740C" w:rsidRPr="005D696F" w:rsidRDefault="0037740C" w:rsidP="0037740C">
            <w:pPr>
              <w:rPr>
                <w:sz w:val="24"/>
                <w:szCs w:val="24"/>
              </w:rPr>
            </w:pPr>
            <w:r w:rsidRPr="005D696F">
              <w:rPr>
                <w:sz w:val="24"/>
                <w:szCs w:val="24"/>
              </w:rPr>
              <w:lastRenderedPageBreak/>
              <w:t>0,0</w:t>
            </w:r>
          </w:p>
        </w:tc>
        <w:tc>
          <w:tcPr>
            <w:tcW w:w="940"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поселений</w:t>
            </w:r>
          </w:p>
        </w:tc>
        <w:tc>
          <w:tcPr>
            <w:tcW w:w="992" w:type="dxa"/>
            <w:shd w:val="clear" w:color="auto" w:fill="auto"/>
            <w:noWrap/>
            <w:hideMark/>
          </w:tcPr>
          <w:p w:rsidR="0037740C" w:rsidRPr="005D696F" w:rsidRDefault="0037740C" w:rsidP="0037740C">
            <w:pPr>
              <w:rPr>
                <w:sz w:val="24"/>
                <w:szCs w:val="24"/>
              </w:rPr>
            </w:pPr>
            <w:r w:rsidRPr="005D696F">
              <w:rPr>
                <w:sz w:val="24"/>
                <w:szCs w:val="24"/>
              </w:rPr>
              <w:t>6500,0</w:t>
            </w:r>
          </w:p>
        </w:tc>
        <w:tc>
          <w:tcPr>
            <w:tcW w:w="940" w:type="dxa"/>
            <w:shd w:val="clear" w:color="auto" w:fill="auto"/>
            <w:noWrap/>
            <w:hideMark/>
          </w:tcPr>
          <w:p w:rsidR="0037740C" w:rsidRPr="005D696F" w:rsidRDefault="0037740C" w:rsidP="0037740C">
            <w:pPr>
              <w:rPr>
                <w:sz w:val="24"/>
                <w:szCs w:val="24"/>
              </w:rPr>
            </w:pPr>
            <w:r w:rsidRPr="005D696F">
              <w:rPr>
                <w:sz w:val="24"/>
                <w:szCs w:val="24"/>
              </w:rPr>
              <w:t>6500,0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4"/>
        </w:trPr>
        <w:tc>
          <w:tcPr>
            <w:tcW w:w="3256" w:type="dxa"/>
            <w:gridSpan w:val="2"/>
            <w:shd w:val="clear" w:color="auto" w:fill="auto"/>
            <w:noWrap/>
            <w:hideMark/>
          </w:tcPr>
          <w:p w:rsidR="0037740C" w:rsidRPr="005D696F" w:rsidRDefault="0037740C" w:rsidP="0037740C">
            <w:pPr>
              <w:rPr>
                <w:sz w:val="24"/>
                <w:szCs w:val="24"/>
              </w:rPr>
            </w:pPr>
            <w:r w:rsidRPr="005D696F">
              <w:rPr>
                <w:sz w:val="24"/>
                <w:szCs w:val="24"/>
              </w:rPr>
              <w:t>в том числе:</w:t>
            </w:r>
          </w:p>
        </w:tc>
        <w:tc>
          <w:tcPr>
            <w:tcW w:w="1470" w:type="dxa"/>
            <w:shd w:val="clear" w:color="auto" w:fill="auto"/>
            <w:noWrap/>
            <w:hideMark/>
          </w:tcPr>
          <w:p w:rsidR="0037740C" w:rsidRPr="005D696F" w:rsidRDefault="0037740C" w:rsidP="0037740C">
            <w:pPr>
              <w:rPr>
                <w:sz w:val="24"/>
                <w:szCs w:val="24"/>
              </w:rPr>
            </w:pPr>
            <w:r w:rsidRPr="005D696F">
              <w:rPr>
                <w:sz w:val="24"/>
                <w:szCs w:val="24"/>
              </w:rPr>
              <w:t> </w:t>
            </w:r>
          </w:p>
        </w:tc>
        <w:tc>
          <w:tcPr>
            <w:tcW w:w="1559"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40"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8" w:type="dxa"/>
            <w:shd w:val="clear" w:color="auto" w:fill="auto"/>
            <w:noWrap/>
            <w:hideMark/>
          </w:tcPr>
          <w:p w:rsidR="0037740C" w:rsidRPr="005D696F" w:rsidRDefault="0037740C" w:rsidP="0037740C">
            <w:pPr>
              <w:rPr>
                <w:sz w:val="24"/>
                <w:szCs w:val="24"/>
              </w:rPr>
            </w:pPr>
            <w:r w:rsidRPr="005D696F">
              <w:rPr>
                <w:sz w:val="24"/>
                <w:szCs w:val="24"/>
              </w:rPr>
              <w:t> </w:t>
            </w:r>
          </w:p>
        </w:tc>
        <w:tc>
          <w:tcPr>
            <w:tcW w:w="997"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c>
          <w:tcPr>
            <w:tcW w:w="992" w:type="dxa"/>
            <w:shd w:val="clear" w:color="auto" w:fill="auto"/>
            <w:noWrap/>
            <w:hideMark/>
          </w:tcPr>
          <w:p w:rsidR="0037740C" w:rsidRPr="005D696F" w:rsidRDefault="0037740C" w:rsidP="0037740C">
            <w:pPr>
              <w:rPr>
                <w:sz w:val="24"/>
                <w:szCs w:val="24"/>
              </w:rPr>
            </w:pPr>
            <w:r w:rsidRPr="005D696F">
              <w:rPr>
                <w:sz w:val="24"/>
                <w:szCs w:val="24"/>
              </w:rPr>
              <w:t> </w:t>
            </w:r>
          </w:p>
        </w:tc>
        <w:tc>
          <w:tcPr>
            <w:tcW w:w="993" w:type="dxa"/>
            <w:shd w:val="clear" w:color="auto" w:fill="auto"/>
            <w:noWrap/>
            <w:hideMark/>
          </w:tcPr>
          <w:p w:rsidR="0037740C" w:rsidRPr="005D696F" w:rsidRDefault="0037740C" w:rsidP="0037740C">
            <w:pPr>
              <w:rPr>
                <w:sz w:val="24"/>
                <w:szCs w:val="24"/>
              </w:rPr>
            </w:pPr>
            <w:r w:rsidRPr="005D696F">
              <w:rPr>
                <w:sz w:val="24"/>
                <w:szCs w:val="24"/>
              </w:rPr>
              <w:t> </w:t>
            </w:r>
          </w:p>
        </w:tc>
      </w:tr>
      <w:tr w:rsidR="0037740C" w:rsidRPr="005D696F" w:rsidTr="00570ADE">
        <w:trPr>
          <w:trHeight w:val="255"/>
        </w:trPr>
        <w:tc>
          <w:tcPr>
            <w:tcW w:w="4726" w:type="dxa"/>
            <w:gridSpan w:val="3"/>
            <w:vMerge w:val="restart"/>
            <w:shd w:val="clear" w:color="auto" w:fill="auto"/>
            <w:hideMark/>
          </w:tcPr>
          <w:p w:rsidR="0037740C" w:rsidRPr="005D696F" w:rsidRDefault="0037740C" w:rsidP="0037740C">
            <w:pPr>
              <w:rPr>
                <w:sz w:val="24"/>
                <w:szCs w:val="24"/>
              </w:rPr>
            </w:pPr>
            <w:r w:rsidRPr="005D696F">
              <w:rPr>
                <w:sz w:val="24"/>
                <w:szCs w:val="24"/>
              </w:rPr>
              <w:t>Соисполнитель: муниципальное казенное учреждение «Управление капитального строительства по застройке Нижневартовского района»</w:t>
            </w:r>
          </w:p>
        </w:tc>
        <w:tc>
          <w:tcPr>
            <w:tcW w:w="1559" w:type="dxa"/>
            <w:shd w:val="clear" w:color="auto" w:fill="auto"/>
            <w:noWrap/>
            <w:hideMark/>
          </w:tcPr>
          <w:p w:rsidR="0037740C" w:rsidRPr="005D696F" w:rsidRDefault="0037740C" w:rsidP="0037740C">
            <w:pPr>
              <w:rPr>
                <w:sz w:val="24"/>
                <w:szCs w:val="24"/>
              </w:rPr>
            </w:pPr>
            <w:r w:rsidRPr="005D696F">
              <w:rPr>
                <w:sz w:val="24"/>
                <w:szCs w:val="24"/>
              </w:rPr>
              <w:t>всего</w:t>
            </w:r>
          </w:p>
        </w:tc>
        <w:tc>
          <w:tcPr>
            <w:tcW w:w="992" w:type="dxa"/>
            <w:shd w:val="clear" w:color="auto" w:fill="auto"/>
            <w:noWrap/>
            <w:hideMark/>
          </w:tcPr>
          <w:p w:rsidR="0037740C" w:rsidRPr="005D696F" w:rsidRDefault="0037740C" w:rsidP="0037740C">
            <w:pPr>
              <w:rPr>
                <w:sz w:val="24"/>
                <w:szCs w:val="24"/>
              </w:rPr>
            </w:pPr>
            <w:r w:rsidRPr="005D696F">
              <w:rPr>
                <w:sz w:val="24"/>
                <w:szCs w:val="24"/>
              </w:rPr>
              <w:t>1280213,5</w:t>
            </w:r>
          </w:p>
        </w:tc>
        <w:tc>
          <w:tcPr>
            <w:tcW w:w="940" w:type="dxa"/>
            <w:shd w:val="clear" w:color="auto" w:fill="auto"/>
            <w:noWrap/>
            <w:hideMark/>
          </w:tcPr>
          <w:p w:rsidR="0037740C" w:rsidRPr="005D696F" w:rsidRDefault="0037740C" w:rsidP="0037740C">
            <w:pPr>
              <w:rPr>
                <w:sz w:val="24"/>
                <w:szCs w:val="24"/>
              </w:rPr>
            </w:pPr>
            <w:r w:rsidRPr="005D696F">
              <w:rPr>
                <w:sz w:val="24"/>
                <w:szCs w:val="24"/>
              </w:rPr>
              <w:t>218049,9</w:t>
            </w:r>
          </w:p>
        </w:tc>
        <w:tc>
          <w:tcPr>
            <w:tcW w:w="992" w:type="dxa"/>
            <w:shd w:val="clear" w:color="auto" w:fill="auto"/>
            <w:noWrap/>
            <w:hideMark/>
          </w:tcPr>
          <w:p w:rsidR="0037740C" w:rsidRPr="005D696F" w:rsidRDefault="0037740C" w:rsidP="0037740C">
            <w:pPr>
              <w:rPr>
                <w:sz w:val="24"/>
                <w:szCs w:val="24"/>
              </w:rPr>
            </w:pPr>
            <w:r w:rsidRPr="005D696F">
              <w:rPr>
                <w:sz w:val="24"/>
                <w:szCs w:val="24"/>
              </w:rPr>
              <w:t>103274,9</w:t>
            </w:r>
          </w:p>
        </w:tc>
        <w:tc>
          <w:tcPr>
            <w:tcW w:w="992" w:type="dxa"/>
            <w:shd w:val="clear" w:color="auto" w:fill="auto"/>
            <w:noWrap/>
            <w:hideMark/>
          </w:tcPr>
          <w:p w:rsidR="0037740C" w:rsidRPr="005D696F" w:rsidRDefault="0037740C" w:rsidP="0037740C">
            <w:pPr>
              <w:rPr>
                <w:sz w:val="24"/>
                <w:szCs w:val="24"/>
              </w:rPr>
            </w:pPr>
            <w:r w:rsidRPr="005D696F">
              <w:rPr>
                <w:sz w:val="24"/>
                <w:szCs w:val="24"/>
              </w:rPr>
              <w:t>103109,2</w:t>
            </w:r>
          </w:p>
        </w:tc>
        <w:tc>
          <w:tcPr>
            <w:tcW w:w="998" w:type="dxa"/>
            <w:shd w:val="clear" w:color="auto" w:fill="auto"/>
            <w:noWrap/>
            <w:hideMark/>
          </w:tcPr>
          <w:p w:rsidR="0037740C" w:rsidRPr="005D696F" w:rsidRDefault="0037740C" w:rsidP="0037740C">
            <w:pPr>
              <w:rPr>
                <w:sz w:val="24"/>
                <w:szCs w:val="24"/>
              </w:rPr>
            </w:pPr>
            <w:r w:rsidRPr="005D696F">
              <w:rPr>
                <w:sz w:val="24"/>
                <w:szCs w:val="24"/>
              </w:rPr>
              <w:t>95086,5</w:t>
            </w:r>
          </w:p>
        </w:tc>
        <w:tc>
          <w:tcPr>
            <w:tcW w:w="997" w:type="dxa"/>
            <w:shd w:val="clear" w:color="auto" w:fill="auto"/>
            <w:noWrap/>
            <w:hideMark/>
          </w:tcPr>
          <w:p w:rsidR="0037740C" w:rsidRPr="005D696F" w:rsidRDefault="0037740C" w:rsidP="0037740C">
            <w:pPr>
              <w:rPr>
                <w:sz w:val="24"/>
                <w:szCs w:val="24"/>
              </w:rPr>
            </w:pPr>
            <w:r w:rsidRPr="005D696F">
              <w:rPr>
                <w:sz w:val="24"/>
                <w:szCs w:val="24"/>
              </w:rPr>
              <w:t>95086,5</w:t>
            </w:r>
          </w:p>
        </w:tc>
        <w:tc>
          <w:tcPr>
            <w:tcW w:w="993" w:type="dxa"/>
            <w:shd w:val="clear" w:color="auto" w:fill="auto"/>
            <w:noWrap/>
            <w:hideMark/>
          </w:tcPr>
          <w:p w:rsidR="0037740C" w:rsidRPr="005D696F" w:rsidRDefault="0037740C" w:rsidP="0037740C">
            <w:pPr>
              <w:rPr>
                <w:sz w:val="24"/>
                <w:szCs w:val="24"/>
              </w:rPr>
            </w:pPr>
            <w:r w:rsidRPr="005D696F">
              <w:rPr>
                <w:sz w:val="24"/>
                <w:szCs w:val="24"/>
              </w:rPr>
              <w:t>95086,5</w:t>
            </w:r>
          </w:p>
        </w:tc>
        <w:tc>
          <w:tcPr>
            <w:tcW w:w="992" w:type="dxa"/>
            <w:shd w:val="clear" w:color="auto" w:fill="auto"/>
            <w:noWrap/>
            <w:hideMark/>
          </w:tcPr>
          <w:p w:rsidR="0037740C" w:rsidRPr="005D696F" w:rsidRDefault="0037740C" w:rsidP="0037740C">
            <w:pPr>
              <w:rPr>
                <w:sz w:val="24"/>
                <w:szCs w:val="24"/>
              </w:rPr>
            </w:pPr>
            <w:r w:rsidRPr="005D696F">
              <w:rPr>
                <w:sz w:val="24"/>
                <w:szCs w:val="24"/>
              </w:rPr>
              <w:t>95087,5</w:t>
            </w:r>
          </w:p>
        </w:tc>
        <w:tc>
          <w:tcPr>
            <w:tcW w:w="993" w:type="dxa"/>
            <w:shd w:val="clear" w:color="auto" w:fill="auto"/>
            <w:noWrap/>
            <w:hideMark/>
          </w:tcPr>
          <w:p w:rsidR="0037740C" w:rsidRPr="005D696F" w:rsidRDefault="0037740C" w:rsidP="0037740C">
            <w:pPr>
              <w:rPr>
                <w:sz w:val="24"/>
                <w:szCs w:val="24"/>
              </w:rPr>
            </w:pPr>
            <w:r w:rsidRPr="005D696F">
              <w:rPr>
                <w:sz w:val="24"/>
                <w:szCs w:val="24"/>
              </w:rPr>
              <w:t>475432,5</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бюджет автономного округа</w:t>
            </w:r>
          </w:p>
        </w:tc>
        <w:tc>
          <w:tcPr>
            <w:tcW w:w="992" w:type="dxa"/>
            <w:shd w:val="clear" w:color="auto" w:fill="auto"/>
            <w:noWrap/>
            <w:hideMark/>
          </w:tcPr>
          <w:p w:rsidR="0037740C" w:rsidRPr="005D696F" w:rsidRDefault="0037740C" w:rsidP="0037740C">
            <w:pPr>
              <w:rPr>
                <w:sz w:val="24"/>
                <w:szCs w:val="24"/>
              </w:rPr>
            </w:pPr>
            <w:r w:rsidRPr="005D696F">
              <w:rPr>
                <w:sz w:val="24"/>
                <w:szCs w:val="24"/>
              </w:rPr>
              <w:t>25383,9</w:t>
            </w:r>
          </w:p>
        </w:tc>
        <w:tc>
          <w:tcPr>
            <w:tcW w:w="940" w:type="dxa"/>
            <w:shd w:val="clear" w:color="auto" w:fill="auto"/>
            <w:noWrap/>
            <w:hideMark/>
          </w:tcPr>
          <w:p w:rsidR="0037740C" w:rsidRPr="005D696F" w:rsidRDefault="0037740C" w:rsidP="0037740C">
            <w:pPr>
              <w:rPr>
                <w:sz w:val="24"/>
                <w:szCs w:val="24"/>
              </w:rPr>
            </w:pPr>
            <w:r w:rsidRPr="005D696F">
              <w:rPr>
                <w:sz w:val="24"/>
                <w:szCs w:val="24"/>
              </w:rPr>
              <w:t>9172,8</w:t>
            </w:r>
          </w:p>
        </w:tc>
        <w:tc>
          <w:tcPr>
            <w:tcW w:w="992" w:type="dxa"/>
            <w:shd w:val="clear" w:color="auto" w:fill="auto"/>
            <w:noWrap/>
            <w:hideMark/>
          </w:tcPr>
          <w:p w:rsidR="0037740C" w:rsidRPr="005D696F" w:rsidRDefault="0037740C" w:rsidP="0037740C">
            <w:pPr>
              <w:rPr>
                <w:sz w:val="24"/>
                <w:szCs w:val="24"/>
              </w:rPr>
            </w:pPr>
            <w:r w:rsidRPr="005D696F">
              <w:rPr>
                <w:sz w:val="24"/>
                <w:szCs w:val="24"/>
              </w:rPr>
              <w:t>8188,4</w:t>
            </w:r>
          </w:p>
        </w:tc>
        <w:tc>
          <w:tcPr>
            <w:tcW w:w="992" w:type="dxa"/>
            <w:shd w:val="clear" w:color="auto" w:fill="auto"/>
            <w:noWrap/>
            <w:hideMark/>
          </w:tcPr>
          <w:p w:rsidR="0037740C" w:rsidRPr="005D696F" w:rsidRDefault="0037740C" w:rsidP="0037740C">
            <w:pPr>
              <w:rPr>
                <w:sz w:val="24"/>
                <w:szCs w:val="24"/>
              </w:rPr>
            </w:pPr>
            <w:r w:rsidRPr="005D696F">
              <w:rPr>
                <w:sz w:val="24"/>
                <w:szCs w:val="24"/>
              </w:rPr>
              <w:t>8022,7</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r w:rsidR="0037740C" w:rsidRPr="005D696F" w:rsidTr="00570ADE">
        <w:trPr>
          <w:trHeight w:val="264"/>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местный бюджет</w:t>
            </w:r>
          </w:p>
        </w:tc>
        <w:tc>
          <w:tcPr>
            <w:tcW w:w="992" w:type="dxa"/>
            <w:shd w:val="clear" w:color="auto" w:fill="auto"/>
            <w:noWrap/>
            <w:hideMark/>
          </w:tcPr>
          <w:p w:rsidR="0037740C" w:rsidRPr="005D696F" w:rsidRDefault="0037740C" w:rsidP="0037740C">
            <w:pPr>
              <w:rPr>
                <w:sz w:val="24"/>
                <w:szCs w:val="24"/>
              </w:rPr>
            </w:pPr>
            <w:r w:rsidRPr="005D696F">
              <w:rPr>
                <w:sz w:val="24"/>
                <w:szCs w:val="24"/>
              </w:rPr>
              <w:t>1245656,7</w:t>
            </w:r>
          </w:p>
        </w:tc>
        <w:tc>
          <w:tcPr>
            <w:tcW w:w="940" w:type="dxa"/>
            <w:shd w:val="clear" w:color="auto" w:fill="auto"/>
            <w:noWrap/>
            <w:hideMark/>
          </w:tcPr>
          <w:p w:rsidR="0037740C" w:rsidRPr="005D696F" w:rsidRDefault="0037740C" w:rsidP="0037740C">
            <w:pPr>
              <w:rPr>
                <w:sz w:val="24"/>
                <w:szCs w:val="24"/>
              </w:rPr>
            </w:pPr>
            <w:r w:rsidRPr="005D696F">
              <w:rPr>
                <w:sz w:val="24"/>
                <w:szCs w:val="24"/>
              </w:rPr>
              <w:t>199704,2</w:t>
            </w:r>
          </w:p>
        </w:tc>
        <w:tc>
          <w:tcPr>
            <w:tcW w:w="992" w:type="dxa"/>
            <w:shd w:val="clear" w:color="auto" w:fill="auto"/>
            <w:noWrap/>
            <w:hideMark/>
          </w:tcPr>
          <w:p w:rsidR="0037740C" w:rsidRPr="005D696F" w:rsidRDefault="0037740C" w:rsidP="0037740C">
            <w:pPr>
              <w:rPr>
                <w:sz w:val="24"/>
                <w:szCs w:val="24"/>
              </w:rPr>
            </w:pPr>
            <w:r w:rsidRPr="005D696F">
              <w:rPr>
                <w:sz w:val="24"/>
                <w:szCs w:val="24"/>
              </w:rPr>
              <w:t>95086,5</w:t>
            </w:r>
          </w:p>
        </w:tc>
        <w:tc>
          <w:tcPr>
            <w:tcW w:w="992" w:type="dxa"/>
            <w:shd w:val="clear" w:color="auto" w:fill="auto"/>
            <w:noWrap/>
            <w:hideMark/>
          </w:tcPr>
          <w:p w:rsidR="0037740C" w:rsidRPr="005D696F" w:rsidRDefault="0037740C" w:rsidP="0037740C">
            <w:pPr>
              <w:rPr>
                <w:sz w:val="24"/>
                <w:szCs w:val="24"/>
              </w:rPr>
            </w:pPr>
            <w:r w:rsidRPr="005D696F">
              <w:rPr>
                <w:sz w:val="24"/>
                <w:szCs w:val="24"/>
              </w:rPr>
              <w:t>95086,5</w:t>
            </w:r>
          </w:p>
        </w:tc>
        <w:tc>
          <w:tcPr>
            <w:tcW w:w="998" w:type="dxa"/>
            <w:shd w:val="clear" w:color="auto" w:fill="auto"/>
            <w:noWrap/>
            <w:hideMark/>
          </w:tcPr>
          <w:p w:rsidR="0037740C" w:rsidRPr="005D696F" w:rsidRDefault="0037740C" w:rsidP="0037740C">
            <w:pPr>
              <w:rPr>
                <w:sz w:val="24"/>
                <w:szCs w:val="24"/>
              </w:rPr>
            </w:pPr>
            <w:r w:rsidRPr="005D696F">
              <w:rPr>
                <w:sz w:val="24"/>
                <w:szCs w:val="24"/>
              </w:rPr>
              <w:t>95086,5</w:t>
            </w:r>
          </w:p>
        </w:tc>
        <w:tc>
          <w:tcPr>
            <w:tcW w:w="997" w:type="dxa"/>
            <w:shd w:val="clear" w:color="auto" w:fill="auto"/>
            <w:noWrap/>
            <w:hideMark/>
          </w:tcPr>
          <w:p w:rsidR="0037740C" w:rsidRPr="005D696F" w:rsidRDefault="0037740C" w:rsidP="0037740C">
            <w:pPr>
              <w:rPr>
                <w:sz w:val="24"/>
                <w:szCs w:val="24"/>
              </w:rPr>
            </w:pPr>
            <w:r w:rsidRPr="005D696F">
              <w:rPr>
                <w:sz w:val="24"/>
                <w:szCs w:val="24"/>
              </w:rPr>
              <w:t>95086,5</w:t>
            </w:r>
          </w:p>
        </w:tc>
        <w:tc>
          <w:tcPr>
            <w:tcW w:w="993" w:type="dxa"/>
            <w:shd w:val="clear" w:color="auto" w:fill="auto"/>
            <w:noWrap/>
            <w:hideMark/>
          </w:tcPr>
          <w:p w:rsidR="0037740C" w:rsidRPr="005D696F" w:rsidRDefault="0037740C" w:rsidP="0037740C">
            <w:pPr>
              <w:rPr>
                <w:sz w:val="24"/>
                <w:szCs w:val="24"/>
              </w:rPr>
            </w:pPr>
            <w:r w:rsidRPr="005D696F">
              <w:rPr>
                <w:sz w:val="24"/>
                <w:szCs w:val="24"/>
              </w:rPr>
              <w:t>95086,5</w:t>
            </w:r>
          </w:p>
        </w:tc>
        <w:tc>
          <w:tcPr>
            <w:tcW w:w="992" w:type="dxa"/>
            <w:shd w:val="clear" w:color="auto" w:fill="auto"/>
            <w:noWrap/>
            <w:hideMark/>
          </w:tcPr>
          <w:p w:rsidR="0037740C" w:rsidRPr="005D696F" w:rsidRDefault="0037740C" w:rsidP="0037740C">
            <w:pPr>
              <w:rPr>
                <w:sz w:val="24"/>
                <w:szCs w:val="24"/>
              </w:rPr>
            </w:pPr>
            <w:r w:rsidRPr="005D696F">
              <w:rPr>
                <w:sz w:val="24"/>
                <w:szCs w:val="24"/>
              </w:rPr>
              <w:t>95087,5</w:t>
            </w:r>
          </w:p>
        </w:tc>
        <w:tc>
          <w:tcPr>
            <w:tcW w:w="993" w:type="dxa"/>
            <w:shd w:val="clear" w:color="auto" w:fill="auto"/>
            <w:noWrap/>
            <w:hideMark/>
          </w:tcPr>
          <w:p w:rsidR="0037740C" w:rsidRPr="005D696F" w:rsidRDefault="0037740C" w:rsidP="0037740C">
            <w:pPr>
              <w:rPr>
                <w:sz w:val="24"/>
                <w:szCs w:val="24"/>
              </w:rPr>
            </w:pPr>
            <w:r w:rsidRPr="005D696F">
              <w:rPr>
                <w:sz w:val="24"/>
                <w:szCs w:val="24"/>
              </w:rPr>
              <w:t>475432,5</w:t>
            </w:r>
          </w:p>
        </w:tc>
      </w:tr>
      <w:tr w:rsidR="0037740C" w:rsidRPr="005D696F" w:rsidTr="00570ADE">
        <w:trPr>
          <w:trHeight w:val="780"/>
        </w:trPr>
        <w:tc>
          <w:tcPr>
            <w:tcW w:w="4726" w:type="dxa"/>
            <w:gridSpan w:val="3"/>
            <w:vMerge/>
            <w:vAlign w:val="center"/>
            <w:hideMark/>
          </w:tcPr>
          <w:p w:rsidR="0037740C" w:rsidRPr="005D696F" w:rsidRDefault="0037740C" w:rsidP="0037740C">
            <w:pPr>
              <w:rPr>
                <w:sz w:val="24"/>
                <w:szCs w:val="24"/>
              </w:rPr>
            </w:pPr>
          </w:p>
        </w:tc>
        <w:tc>
          <w:tcPr>
            <w:tcW w:w="1559" w:type="dxa"/>
            <w:shd w:val="clear" w:color="auto" w:fill="auto"/>
            <w:hideMark/>
          </w:tcPr>
          <w:p w:rsidR="0037740C" w:rsidRPr="005D696F" w:rsidRDefault="0037740C" w:rsidP="0037740C">
            <w:pPr>
              <w:rPr>
                <w:sz w:val="24"/>
                <w:szCs w:val="24"/>
              </w:rPr>
            </w:pPr>
            <w:r w:rsidRPr="005D696F">
              <w:rPr>
                <w:sz w:val="24"/>
                <w:szCs w:val="24"/>
              </w:rPr>
              <w:t>в т.ч. безвозмездные поступления физических и юридических лиц</w:t>
            </w:r>
          </w:p>
        </w:tc>
        <w:tc>
          <w:tcPr>
            <w:tcW w:w="992" w:type="dxa"/>
            <w:shd w:val="clear" w:color="auto" w:fill="auto"/>
            <w:noWrap/>
            <w:hideMark/>
          </w:tcPr>
          <w:p w:rsidR="0037740C" w:rsidRPr="005D696F" w:rsidRDefault="0037740C" w:rsidP="0037740C">
            <w:pPr>
              <w:rPr>
                <w:sz w:val="24"/>
                <w:szCs w:val="24"/>
              </w:rPr>
            </w:pPr>
            <w:r w:rsidRPr="005D696F">
              <w:rPr>
                <w:sz w:val="24"/>
                <w:szCs w:val="24"/>
              </w:rPr>
              <w:t>60294,0</w:t>
            </w:r>
          </w:p>
        </w:tc>
        <w:tc>
          <w:tcPr>
            <w:tcW w:w="940" w:type="dxa"/>
            <w:shd w:val="clear" w:color="auto" w:fill="auto"/>
            <w:noWrap/>
            <w:hideMark/>
          </w:tcPr>
          <w:p w:rsidR="0037740C" w:rsidRPr="005D696F" w:rsidRDefault="0037740C" w:rsidP="0037740C">
            <w:pPr>
              <w:rPr>
                <w:sz w:val="24"/>
                <w:szCs w:val="24"/>
              </w:rPr>
            </w:pPr>
            <w:r w:rsidRPr="005D696F">
              <w:rPr>
                <w:sz w:val="24"/>
                <w:szCs w:val="24"/>
              </w:rPr>
              <w:t>60294,0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8" w:type="dxa"/>
            <w:shd w:val="clear" w:color="auto" w:fill="auto"/>
            <w:noWrap/>
            <w:hideMark/>
          </w:tcPr>
          <w:p w:rsidR="0037740C" w:rsidRPr="005D696F" w:rsidRDefault="0037740C" w:rsidP="0037740C">
            <w:pPr>
              <w:rPr>
                <w:sz w:val="24"/>
                <w:szCs w:val="24"/>
              </w:rPr>
            </w:pPr>
            <w:r w:rsidRPr="005D696F">
              <w:rPr>
                <w:sz w:val="24"/>
                <w:szCs w:val="24"/>
              </w:rPr>
              <w:t>0,0</w:t>
            </w:r>
          </w:p>
        </w:tc>
        <w:tc>
          <w:tcPr>
            <w:tcW w:w="997"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c>
          <w:tcPr>
            <w:tcW w:w="992" w:type="dxa"/>
            <w:shd w:val="clear" w:color="auto" w:fill="auto"/>
            <w:noWrap/>
            <w:hideMark/>
          </w:tcPr>
          <w:p w:rsidR="0037740C" w:rsidRPr="005D696F" w:rsidRDefault="0037740C" w:rsidP="0037740C">
            <w:pPr>
              <w:rPr>
                <w:sz w:val="24"/>
                <w:szCs w:val="24"/>
              </w:rPr>
            </w:pPr>
            <w:r w:rsidRPr="005D696F">
              <w:rPr>
                <w:sz w:val="24"/>
                <w:szCs w:val="24"/>
              </w:rPr>
              <w:t>0,0</w:t>
            </w:r>
          </w:p>
        </w:tc>
        <w:tc>
          <w:tcPr>
            <w:tcW w:w="993" w:type="dxa"/>
            <w:shd w:val="clear" w:color="auto" w:fill="auto"/>
            <w:noWrap/>
            <w:hideMark/>
          </w:tcPr>
          <w:p w:rsidR="0037740C" w:rsidRPr="005D696F" w:rsidRDefault="0037740C" w:rsidP="0037740C">
            <w:pPr>
              <w:rPr>
                <w:sz w:val="24"/>
                <w:szCs w:val="24"/>
              </w:rPr>
            </w:pPr>
            <w:r w:rsidRPr="005D696F">
              <w:rPr>
                <w:sz w:val="24"/>
                <w:szCs w:val="24"/>
              </w:rPr>
              <w:t>0,0</w:t>
            </w:r>
          </w:p>
        </w:tc>
      </w:tr>
    </w:tbl>
    <w:p w:rsidR="0037740C" w:rsidRPr="0037740C" w:rsidRDefault="00570ADE" w:rsidP="00570ADE">
      <w:pPr>
        <w:jc w:val="right"/>
      </w:pPr>
      <w:r>
        <w:t>».</w:t>
      </w:r>
    </w:p>
    <w:sectPr w:rsidR="0037740C" w:rsidRPr="0037740C" w:rsidSect="0037740C">
      <w:footerReference w:type="default" r:id="rId11"/>
      <w:pgSz w:w="16838" w:h="11906" w:orient="landscape" w:code="9"/>
      <w:pgMar w:top="567" w:right="1134" w:bottom="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717" w:rsidRDefault="00A40717">
      <w:r>
        <w:separator/>
      </w:r>
    </w:p>
  </w:endnote>
  <w:endnote w:type="continuationSeparator" w:id="1">
    <w:p w:rsidR="00A40717" w:rsidRDefault="00A407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EB7" w:rsidRPr="0037740C" w:rsidRDefault="00A40717" w:rsidP="0037740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717" w:rsidRDefault="00A40717">
      <w:r>
        <w:separator/>
      </w:r>
    </w:p>
  </w:footnote>
  <w:footnote w:type="continuationSeparator" w:id="1">
    <w:p w:rsidR="00A40717" w:rsidRDefault="00A407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7087916"/>
      <w:docPartObj>
        <w:docPartGallery w:val="Page Numbers (Top of Page)"/>
        <w:docPartUnique/>
      </w:docPartObj>
    </w:sdtPr>
    <w:sdtContent>
      <w:p w:rsidR="009C3AF9" w:rsidRDefault="00AE3573">
        <w:pPr>
          <w:pStyle w:val="a4"/>
          <w:jc w:val="center"/>
        </w:pPr>
        <w:r>
          <w:fldChar w:fldCharType="begin"/>
        </w:r>
        <w:r w:rsidR="009C3AF9">
          <w:instrText>PAGE   \* MERGEFORMAT</w:instrText>
        </w:r>
        <w:r>
          <w:fldChar w:fldCharType="separate"/>
        </w:r>
        <w:r w:rsidR="00B61E17">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08A2F73"/>
    <w:multiLevelType w:val="hybridMultilevel"/>
    <w:tmpl w:val="F98045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7F50EC"/>
    <w:multiLevelType w:val="multilevel"/>
    <w:tmpl w:val="3D626B9C"/>
    <w:lvl w:ilvl="0">
      <w:start w:val="3"/>
      <w:numFmt w:val="decimal"/>
      <w:lvlText w:val="%1."/>
      <w:lvlJc w:val="left"/>
      <w:pPr>
        <w:ind w:left="928" w:hanging="360"/>
      </w:pPr>
      <w:rPr>
        <w:rFonts w:hint="default"/>
      </w:rPr>
    </w:lvl>
    <w:lvl w:ilvl="1">
      <w:start w:val="1"/>
      <w:numFmt w:val="decimal"/>
      <w:isLgl/>
      <w:lvlText w:val="%1.%2."/>
      <w:lvlJc w:val="left"/>
      <w:pPr>
        <w:ind w:left="1713" w:hanging="720"/>
      </w:pPr>
      <w:rPr>
        <w:rFonts w:ascii="Times New Roman" w:hAnsi="Times New Roman" w:cs="Times New Roman" w:hint="default"/>
        <w:b w:val="0"/>
        <w:i w:val="0"/>
        <w:sz w:val="28"/>
        <w:szCs w:val="28"/>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7">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9">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0">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6D11C1"/>
    <w:multiLevelType w:val="hybridMultilevel"/>
    <w:tmpl w:val="6BB2E462"/>
    <w:lvl w:ilvl="0" w:tplc="6B18195E">
      <w:start w:val="1"/>
      <w:numFmt w:val="decimal"/>
      <w:lvlText w:val="%1."/>
      <w:lvlJc w:val="left"/>
      <w:pPr>
        <w:ind w:left="1848" w:hanging="114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3"/>
  </w:num>
  <w:num w:numId="2">
    <w:abstractNumId w:val="9"/>
  </w:num>
  <w:num w:numId="3">
    <w:abstractNumId w:val="6"/>
  </w:num>
  <w:num w:numId="4">
    <w:abstractNumId w:val="23"/>
  </w:num>
  <w:num w:numId="5">
    <w:abstractNumId w:val="27"/>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4"/>
  </w:num>
  <w:num w:numId="13">
    <w:abstractNumId w:val="21"/>
  </w:num>
  <w:num w:numId="14">
    <w:abstractNumId w:val="19"/>
  </w:num>
  <w:num w:numId="15">
    <w:abstractNumId w:val="0"/>
  </w:num>
  <w:num w:numId="16">
    <w:abstractNumId w:val="12"/>
  </w:num>
  <w:num w:numId="17">
    <w:abstractNumId w:val="18"/>
  </w:num>
  <w:num w:numId="18">
    <w:abstractNumId w:val="25"/>
  </w:num>
  <w:num w:numId="19">
    <w:abstractNumId w:val="31"/>
  </w:num>
  <w:num w:numId="20">
    <w:abstractNumId w:val="10"/>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9053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3F14"/>
    <w:rsid w:val="00057117"/>
    <w:rsid w:val="00060655"/>
    <w:rsid w:val="00060F5D"/>
    <w:rsid w:val="00062485"/>
    <w:rsid w:val="0006267E"/>
    <w:rsid w:val="0006352D"/>
    <w:rsid w:val="00063A55"/>
    <w:rsid w:val="000640E4"/>
    <w:rsid w:val="00064398"/>
    <w:rsid w:val="000668DE"/>
    <w:rsid w:val="00067C48"/>
    <w:rsid w:val="00071478"/>
    <w:rsid w:val="000734B5"/>
    <w:rsid w:val="000738AA"/>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15C3"/>
    <w:rsid w:val="000B38FF"/>
    <w:rsid w:val="000B5B39"/>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0F387D"/>
    <w:rsid w:val="001002E1"/>
    <w:rsid w:val="00101429"/>
    <w:rsid w:val="00101E06"/>
    <w:rsid w:val="0010228C"/>
    <w:rsid w:val="0010246A"/>
    <w:rsid w:val="00102DDA"/>
    <w:rsid w:val="00103954"/>
    <w:rsid w:val="001043B6"/>
    <w:rsid w:val="0010707C"/>
    <w:rsid w:val="001073F0"/>
    <w:rsid w:val="0011220D"/>
    <w:rsid w:val="00115EF9"/>
    <w:rsid w:val="00117910"/>
    <w:rsid w:val="00117E19"/>
    <w:rsid w:val="00120100"/>
    <w:rsid w:val="0012323A"/>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6A53"/>
    <w:rsid w:val="001671DB"/>
    <w:rsid w:val="00167A9E"/>
    <w:rsid w:val="00170E73"/>
    <w:rsid w:val="00171C01"/>
    <w:rsid w:val="00173548"/>
    <w:rsid w:val="001741CD"/>
    <w:rsid w:val="00180EA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B8F"/>
    <w:rsid w:val="00207E58"/>
    <w:rsid w:val="00210CAE"/>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3A41"/>
    <w:rsid w:val="002A51A2"/>
    <w:rsid w:val="002A6D69"/>
    <w:rsid w:val="002A7193"/>
    <w:rsid w:val="002B07F7"/>
    <w:rsid w:val="002B3AA0"/>
    <w:rsid w:val="002B59BF"/>
    <w:rsid w:val="002C0818"/>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3A2B"/>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906"/>
    <w:rsid w:val="00341A0B"/>
    <w:rsid w:val="003434A1"/>
    <w:rsid w:val="003442EE"/>
    <w:rsid w:val="00344CB0"/>
    <w:rsid w:val="00345330"/>
    <w:rsid w:val="00345A18"/>
    <w:rsid w:val="00346443"/>
    <w:rsid w:val="00347713"/>
    <w:rsid w:val="00347F90"/>
    <w:rsid w:val="0035080F"/>
    <w:rsid w:val="00350879"/>
    <w:rsid w:val="003510D9"/>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7740C"/>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62B9"/>
    <w:rsid w:val="003A7090"/>
    <w:rsid w:val="003A70EF"/>
    <w:rsid w:val="003A7C86"/>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66D7"/>
    <w:rsid w:val="003E78E1"/>
    <w:rsid w:val="003F1567"/>
    <w:rsid w:val="003F25E9"/>
    <w:rsid w:val="003F271D"/>
    <w:rsid w:val="003F4D30"/>
    <w:rsid w:val="003F6E1F"/>
    <w:rsid w:val="003F7552"/>
    <w:rsid w:val="00400423"/>
    <w:rsid w:val="00402FAB"/>
    <w:rsid w:val="00405019"/>
    <w:rsid w:val="00405257"/>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57AD"/>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2B66"/>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4F5C34"/>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1D2"/>
    <w:rsid w:val="005565AA"/>
    <w:rsid w:val="00556C2A"/>
    <w:rsid w:val="00557039"/>
    <w:rsid w:val="0055747B"/>
    <w:rsid w:val="00560ED7"/>
    <w:rsid w:val="0056111E"/>
    <w:rsid w:val="00562798"/>
    <w:rsid w:val="00563E9F"/>
    <w:rsid w:val="00570ADE"/>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696F"/>
    <w:rsid w:val="005D7659"/>
    <w:rsid w:val="005D7980"/>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FAC"/>
    <w:rsid w:val="00671428"/>
    <w:rsid w:val="00672D4D"/>
    <w:rsid w:val="006734D7"/>
    <w:rsid w:val="0067542F"/>
    <w:rsid w:val="0067645C"/>
    <w:rsid w:val="00676B9E"/>
    <w:rsid w:val="00676DDC"/>
    <w:rsid w:val="006803A0"/>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D469A"/>
    <w:rsid w:val="006E1B1F"/>
    <w:rsid w:val="006E2F27"/>
    <w:rsid w:val="006E326E"/>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7F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743"/>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DC1"/>
    <w:rsid w:val="00874D4E"/>
    <w:rsid w:val="00882385"/>
    <w:rsid w:val="00884365"/>
    <w:rsid w:val="00884AA2"/>
    <w:rsid w:val="0088680A"/>
    <w:rsid w:val="008901C6"/>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4C8"/>
    <w:rsid w:val="00906C9D"/>
    <w:rsid w:val="00911B2C"/>
    <w:rsid w:val="00914C02"/>
    <w:rsid w:val="00915267"/>
    <w:rsid w:val="009169FC"/>
    <w:rsid w:val="009219AE"/>
    <w:rsid w:val="00923791"/>
    <w:rsid w:val="00924955"/>
    <w:rsid w:val="0092760B"/>
    <w:rsid w:val="00932A0E"/>
    <w:rsid w:val="00932B50"/>
    <w:rsid w:val="00934157"/>
    <w:rsid w:val="00935DB9"/>
    <w:rsid w:val="0093709D"/>
    <w:rsid w:val="009415F1"/>
    <w:rsid w:val="00943857"/>
    <w:rsid w:val="00943E10"/>
    <w:rsid w:val="009446E5"/>
    <w:rsid w:val="00946017"/>
    <w:rsid w:val="00946E93"/>
    <w:rsid w:val="0094790A"/>
    <w:rsid w:val="00947F25"/>
    <w:rsid w:val="00950359"/>
    <w:rsid w:val="00952D10"/>
    <w:rsid w:val="00953022"/>
    <w:rsid w:val="00954999"/>
    <w:rsid w:val="00955C74"/>
    <w:rsid w:val="00957A9B"/>
    <w:rsid w:val="00960F1F"/>
    <w:rsid w:val="00963B3C"/>
    <w:rsid w:val="009640EA"/>
    <w:rsid w:val="009643E7"/>
    <w:rsid w:val="00964A67"/>
    <w:rsid w:val="0096531B"/>
    <w:rsid w:val="00966571"/>
    <w:rsid w:val="0096771E"/>
    <w:rsid w:val="00973AA3"/>
    <w:rsid w:val="0097679A"/>
    <w:rsid w:val="00982CDD"/>
    <w:rsid w:val="00982D79"/>
    <w:rsid w:val="00983F5E"/>
    <w:rsid w:val="00986774"/>
    <w:rsid w:val="00986A2F"/>
    <w:rsid w:val="00993845"/>
    <w:rsid w:val="00995EC3"/>
    <w:rsid w:val="00997BC5"/>
    <w:rsid w:val="009A0EE9"/>
    <w:rsid w:val="009A13C1"/>
    <w:rsid w:val="009A3300"/>
    <w:rsid w:val="009A4F8F"/>
    <w:rsid w:val="009A7BB0"/>
    <w:rsid w:val="009B3E11"/>
    <w:rsid w:val="009B5522"/>
    <w:rsid w:val="009B754D"/>
    <w:rsid w:val="009B7C66"/>
    <w:rsid w:val="009C0BBB"/>
    <w:rsid w:val="009C23A1"/>
    <w:rsid w:val="009C3458"/>
    <w:rsid w:val="009C3AF9"/>
    <w:rsid w:val="009C4CFA"/>
    <w:rsid w:val="009C55C9"/>
    <w:rsid w:val="009D0146"/>
    <w:rsid w:val="009D0C92"/>
    <w:rsid w:val="009D116D"/>
    <w:rsid w:val="009D14F8"/>
    <w:rsid w:val="009D1D12"/>
    <w:rsid w:val="009D2B10"/>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0717"/>
    <w:rsid w:val="00A439E2"/>
    <w:rsid w:val="00A44566"/>
    <w:rsid w:val="00A458B1"/>
    <w:rsid w:val="00A46226"/>
    <w:rsid w:val="00A47AB3"/>
    <w:rsid w:val="00A54E21"/>
    <w:rsid w:val="00A5593A"/>
    <w:rsid w:val="00A55C85"/>
    <w:rsid w:val="00A56D4C"/>
    <w:rsid w:val="00A57E59"/>
    <w:rsid w:val="00A60552"/>
    <w:rsid w:val="00A62239"/>
    <w:rsid w:val="00A649C4"/>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C0"/>
    <w:rsid w:val="00AB03EC"/>
    <w:rsid w:val="00AB2683"/>
    <w:rsid w:val="00AB5A7B"/>
    <w:rsid w:val="00AB5C02"/>
    <w:rsid w:val="00AB769B"/>
    <w:rsid w:val="00AC0B64"/>
    <w:rsid w:val="00AC19F2"/>
    <w:rsid w:val="00AC226D"/>
    <w:rsid w:val="00AC2DB9"/>
    <w:rsid w:val="00AC356A"/>
    <w:rsid w:val="00AC3C01"/>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573"/>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3C7"/>
    <w:rsid w:val="00B41A6F"/>
    <w:rsid w:val="00B44254"/>
    <w:rsid w:val="00B44779"/>
    <w:rsid w:val="00B45BA5"/>
    <w:rsid w:val="00B45CB6"/>
    <w:rsid w:val="00B46C2F"/>
    <w:rsid w:val="00B516A3"/>
    <w:rsid w:val="00B52303"/>
    <w:rsid w:val="00B563D6"/>
    <w:rsid w:val="00B56A04"/>
    <w:rsid w:val="00B60BDB"/>
    <w:rsid w:val="00B60EB3"/>
    <w:rsid w:val="00B61E17"/>
    <w:rsid w:val="00B6449A"/>
    <w:rsid w:val="00B65845"/>
    <w:rsid w:val="00B66923"/>
    <w:rsid w:val="00B7165E"/>
    <w:rsid w:val="00B84AF4"/>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DD6"/>
    <w:rsid w:val="00C2323E"/>
    <w:rsid w:val="00C24524"/>
    <w:rsid w:val="00C25104"/>
    <w:rsid w:val="00C25448"/>
    <w:rsid w:val="00C27CC3"/>
    <w:rsid w:val="00C31DBE"/>
    <w:rsid w:val="00C32104"/>
    <w:rsid w:val="00C332CD"/>
    <w:rsid w:val="00C33BFF"/>
    <w:rsid w:val="00C34C5D"/>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A7F28"/>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6E47"/>
    <w:rsid w:val="00D6750A"/>
    <w:rsid w:val="00D711E3"/>
    <w:rsid w:val="00D777A3"/>
    <w:rsid w:val="00D77823"/>
    <w:rsid w:val="00D82FD0"/>
    <w:rsid w:val="00D84435"/>
    <w:rsid w:val="00D84C9A"/>
    <w:rsid w:val="00D85469"/>
    <w:rsid w:val="00D8617F"/>
    <w:rsid w:val="00D86AFF"/>
    <w:rsid w:val="00D94016"/>
    <w:rsid w:val="00D97F66"/>
    <w:rsid w:val="00DA0155"/>
    <w:rsid w:val="00DA092B"/>
    <w:rsid w:val="00DA20CD"/>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63A3"/>
    <w:rsid w:val="00E07334"/>
    <w:rsid w:val="00E07FC0"/>
    <w:rsid w:val="00E1145E"/>
    <w:rsid w:val="00E1165D"/>
    <w:rsid w:val="00E11852"/>
    <w:rsid w:val="00E16D27"/>
    <w:rsid w:val="00E20542"/>
    <w:rsid w:val="00E215BD"/>
    <w:rsid w:val="00E22309"/>
    <w:rsid w:val="00E22FDE"/>
    <w:rsid w:val="00E23D42"/>
    <w:rsid w:val="00E24C0D"/>
    <w:rsid w:val="00E2598F"/>
    <w:rsid w:val="00E31176"/>
    <w:rsid w:val="00E320C4"/>
    <w:rsid w:val="00E33E40"/>
    <w:rsid w:val="00E4067B"/>
    <w:rsid w:val="00E4276C"/>
    <w:rsid w:val="00E441C8"/>
    <w:rsid w:val="00E441EA"/>
    <w:rsid w:val="00E4568C"/>
    <w:rsid w:val="00E4632E"/>
    <w:rsid w:val="00E47421"/>
    <w:rsid w:val="00E4787B"/>
    <w:rsid w:val="00E479AE"/>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0F40"/>
    <w:rsid w:val="00EB1DFA"/>
    <w:rsid w:val="00EB2085"/>
    <w:rsid w:val="00EB30EB"/>
    <w:rsid w:val="00EB3A76"/>
    <w:rsid w:val="00EB6B7F"/>
    <w:rsid w:val="00EC08B9"/>
    <w:rsid w:val="00EC53AE"/>
    <w:rsid w:val="00EC5CB9"/>
    <w:rsid w:val="00ED39D7"/>
    <w:rsid w:val="00ED5B93"/>
    <w:rsid w:val="00ED5CDE"/>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142CE"/>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050"/>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
    <w:name w:val="Нет списка4"/>
    <w:next w:val="a3"/>
    <w:semiHidden/>
    <w:rsid w:val="003510D9"/>
  </w:style>
  <w:style w:type="paragraph" w:customStyle="1" w:styleId="Style2">
    <w:name w:val="Style2"/>
    <w:basedOn w:val="a"/>
    <w:rsid w:val="003510D9"/>
    <w:pPr>
      <w:widowControl w:val="0"/>
      <w:autoSpaceDE w:val="0"/>
      <w:autoSpaceDN w:val="0"/>
      <w:adjustRightInd w:val="0"/>
      <w:spacing w:line="322" w:lineRule="exact"/>
    </w:pPr>
    <w:rPr>
      <w:sz w:val="24"/>
      <w:szCs w:val="24"/>
    </w:rPr>
  </w:style>
  <w:style w:type="paragraph" w:customStyle="1" w:styleId="Style3">
    <w:name w:val="Style3"/>
    <w:basedOn w:val="a"/>
    <w:rsid w:val="003510D9"/>
    <w:pPr>
      <w:widowControl w:val="0"/>
      <w:autoSpaceDE w:val="0"/>
      <w:autoSpaceDN w:val="0"/>
      <w:adjustRightInd w:val="0"/>
      <w:spacing w:line="321" w:lineRule="exact"/>
      <w:ind w:firstLine="595"/>
      <w:jc w:val="both"/>
    </w:pPr>
    <w:rPr>
      <w:sz w:val="24"/>
      <w:szCs w:val="24"/>
    </w:rPr>
  </w:style>
  <w:style w:type="paragraph" w:customStyle="1" w:styleId="Style5">
    <w:name w:val="Style5"/>
    <w:basedOn w:val="a"/>
    <w:rsid w:val="003510D9"/>
    <w:pPr>
      <w:widowControl w:val="0"/>
      <w:autoSpaceDE w:val="0"/>
      <w:autoSpaceDN w:val="0"/>
      <w:adjustRightInd w:val="0"/>
      <w:spacing w:line="322" w:lineRule="exact"/>
      <w:ind w:firstLine="595"/>
      <w:jc w:val="both"/>
    </w:pPr>
    <w:rPr>
      <w:sz w:val="24"/>
      <w:szCs w:val="24"/>
    </w:rPr>
  </w:style>
  <w:style w:type="character" w:customStyle="1" w:styleId="FontStyle11">
    <w:name w:val="Font Style11"/>
    <w:rsid w:val="003510D9"/>
    <w:rPr>
      <w:rFonts w:ascii="Times New Roman" w:hAnsi="Times New Roman" w:cs="Times New Roman"/>
      <w:sz w:val="26"/>
      <w:szCs w:val="26"/>
    </w:rPr>
  </w:style>
  <w:style w:type="character" w:customStyle="1" w:styleId="FontStyle12">
    <w:name w:val="Font Style12"/>
    <w:rsid w:val="003510D9"/>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8207522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3838900">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03760259">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394595126">
      <w:bodyDiv w:val="1"/>
      <w:marLeft w:val="0"/>
      <w:marRight w:val="0"/>
      <w:marTop w:val="0"/>
      <w:marBottom w:val="0"/>
      <w:divBdr>
        <w:top w:val="none" w:sz="0" w:space="0" w:color="auto"/>
        <w:left w:val="none" w:sz="0" w:space="0" w:color="auto"/>
        <w:bottom w:val="none" w:sz="0" w:space="0" w:color="auto"/>
        <w:right w:val="none" w:sz="0" w:space="0" w:color="auto"/>
      </w:divBdr>
    </w:div>
    <w:div w:id="399913765">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117345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028961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8379525">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718626">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36499801">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080043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479285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8843724">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815011">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1748835">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280ED-4169-427B-A91A-FBB59EFE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2243</Words>
  <Characters>12788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RamazanovaEN</cp:lastModifiedBy>
  <cp:revision>2</cp:revision>
  <cp:lastPrinted>2019-03-28T10:54:00Z</cp:lastPrinted>
  <dcterms:created xsi:type="dcterms:W3CDTF">2019-04-02T05:50:00Z</dcterms:created>
  <dcterms:modified xsi:type="dcterms:W3CDTF">2019-04-02T05:50:00Z</dcterms:modified>
</cp:coreProperties>
</file>